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1D16A" w14:textId="77777777" w:rsidR="005104A7" w:rsidRDefault="005104A7" w:rsidP="005104A7">
      <w:pPr>
        <w:spacing w:before="120" w:after="0"/>
      </w:pPr>
      <w:r>
        <w:rPr>
          <w:rFonts w:cs="Arial"/>
          <w:sz w:val="20"/>
          <w:szCs w:val="20"/>
        </w:rPr>
        <w:t>..............................................................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</w:p>
    <w:p w14:paraId="4F2B853B" w14:textId="77777777" w:rsidR="005104A7" w:rsidRPr="00BF38AD" w:rsidRDefault="005104A7" w:rsidP="005104A7">
      <w:pPr>
        <w:spacing w:after="0"/>
        <w:ind w:firstLine="708"/>
      </w:pPr>
      <w:r>
        <w:rPr>
          <w:rFonts w:eastAsia="Times New Roman" w:cs="Arial"/>
          <w:sz w:val="16"/>
          <w:szCs w:val="16"/>
        </w:rPr>
        <w:t xml:space="preserve">Nazwa </w:t>
      </w:r>
      <w:r w:rsidRPr="00FE3F6B">
        <w:rPr>
          <w:rFonts w:eastAsia="Times New Roman" w:cs="Arial"/>
          <w:iCs/>
          <w:sz w:val="16"/>
          <w:szCs w:val="16"/>
        </w:rPr>
        <w:t xml:space="preserve">Wykonawcy </w:t>
      </w:r>
      <w:r>
        <w:rPr>
          <w:rFonts w:eastAsia="Times New Roman" w:cs="Arial"/>
          <w:iCs/>
          <w:sz w:val="16"/>
          <w:szCs w:val="16"/>
        </w:rPr>
        <w:t>(</w:t>
      </w:r>
      <w:r w:rsidRPr="00FE3F6B">
        <w:rPr>
          <w:rFonts w:eastAsia="Times New Roman" w:cs="Arial"/>
          <w:iCs/>
          <w:sz w:val="16"/>
          <w:szCs w:val="16"/>
        </w:rPr>
        <w:t>pieczęć)</w:t>
      </w:r>
    </w:p>
    <w:p w14:paraId="48A1CA7C" w14:textId="77777777" w:rsidR="005104A7" w:rsidRDefault="005104A7" w:rsidP="005104A7">
      <w:pPr>
        <w:rPr>
          <w:rFonts w:asciiTheme="minorHAnsi" w:hAnsiTheme="minorHAnsi" w:cstheme="minorHAnsi"/>
          <w:b/>
          <w:bCs/>
        </w:rPr>
      </w:pPr>
    </w:p>
    <w:p w14:paraId="4AA14400" w14:textId="224EEB33" w:rsidR="00CE3B81" w:rsidRPr="00A5236A" w:rsidRDefault="00A5236A" w:rsidP="00A5236A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5236A">
        <w:rPr>
          <w:rFonts w:asciiTheme="minorHAnsi" w:hAnsiTheme="minorHAnsi" w:cstheme="minorHAnsi"/>
          <w:b/>
          <w:bCs/>
        </w:rPr>
        <w:t>FORMULARZ OFERTY</w:t>
      </w:r>
    </w:p>
    <w:p w14:paraId="378BAB65" w14:textId="77777777" w:rsidR="00A5236A" w:rsidRPr="00A5236A" w:rsidRDefault="00A5236A" w:rsidP="00A5236A">
      <w:pPr>
        <w:autoSpaceDE w:val="0"/>
        <w:spacing w:line="360" w:lineRule="auto"/>
      </w:pPr>
      <w:r w:rsidRPr="00A5236A">
        <w:rPr>
          <w:rFonts w:cs="Calibri"/>
          <w:b/>
          <w:bCs/>
        </w:rPr>
        <w:t>A. Dane dotyczące Zamawiającego:</w:t>
      </w:r>
    </w:p>
    <w:p w14:paraId="043B0967" w14:textId="08F394C0" w:rsidR="00A5236A" w:rsidRPr="00A5236A" w:rsidRDefault="00A5236A" w:rsidP="00A5236A">
      <w:pPr>
        <w:autoSpaceDE w:val="0"/>
        <w:spacing w:line="360" w:lineRule="auto"/>
        <w:ind w:left="567"/>
      </w:pPr>
      <w:r w:rsidRPr="00A5236A">
        <w:rPr>
          <w:rFonts w:cs="Calibri"/>
        </w:rPr>
        <w:t xml:space="preserve">Powiat Tarnowski - Powiatowy Zarząd Dróg w Tarnowie z siedzibą w Zgłobicach, 33-113 Zgłobice </w:t>
      </w:r>
      <w:r w:rsidR="00725302">
        <w:rPr>
          <w:rFonts w:cs="Calibri"/>
        </w:rPr>
        <w:t xml:space="preserve">                      </w:t>
      </w:r>
      <w:r w:rsidRPr="00A5236A">
        <w:rPr>
          <w:rFonts w:cs="Calibri"/>
        </w:rPr>
        <w:t>ul.</w:t>
      </w:r>
      <w:r w:rsidR="00725302">
        <w:rPr>
          <w:rFonts w:cs="Calibri"/>
        </w:rPr>
        <w:t xml:space="preserve"> </w:t>
      </w:r>
      <w:proofErr w:type="spellStart"/>
      <w:r w:rsidRPr="00A5236A">
        <w:rPr>
          <w:rFonts w:cs="Calibri"/>
        </w:rPr>
        <w:t>Zgłobicka</w:t>
      </w:r>
      <w:proofErr w:type="spellEnd"/>
      <w:r w:rsidRPr="00A5236A">
        <w:rPr>
          <w:rFonts w:cs="Calibri"/>
        </w:rPr>
        <w:t xml:space="preserve"> 8</w:t>
      </w:r>
    </w:p>
    <w:p w14:paraId="67E4615F" w14:textId="77777777" w:rsidR="00A5236A" w:rsidRPr="00A5236A" w:rsidRDefault="00A5236A" w:rsidP="00A5236A">
      <w:pPr>
        <w:spacing w:line="360" w:lineRule="auto"/>
      </w:pPr>
      <w:r w:rsidRPr="00A5236A">
        <w:rPr>
          <w:rFonts w:cs="Calibri"/>
          <w:b/>
        </w:rPr>
        <w:t>B. Dane dotyczące Wykonawcy:</w:t>
      </w:r>
    </w:p>
    <w:tbl>
      <w:tblPr>
        <w:tblW w:w="0" w:type="auto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3"/>
        <w:gridCol w:w="2730"/>
        <w:gridCol w:w="3962"/>
      </w:tblGrid>
      <w:tr w:rsidR="005104A7" w:rsidRPr="00A5236A" w14:paraId="083F9423" w14:textId="77777777" w:rsidTr="009E7747">
        <w:tc>
          <w:tcPr>
            <w:tcW w:w="2883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3508947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Nazwa</w:t>
            </w:r>
          </w:p>
        </w:tc>
        <w:tc>
          <w:tcPr>
            <w:tcW w:w="669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AF543D" w14:textId="77777777" w:rsidR="005104A7" w:rsidRPr="00A5236A" w:rsidRDefault="005104A7" w:rsidP="009E7747">
            <w:pPr>
              <w:widowControl w:val="0"/>
              <w:suppressLineNumbers/>
              <w:autoSpaceDN/>
              <w:snapToGrid w:val="0"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</w:p>
        </w:tc>
      </w:tr>
      <w:tr w:rsidR="005104A7" w:rsidRPr="00A5236A" w14:paraId="611E96AB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0A22AC61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Adres </w:t>
            </w:r>
          </w:p>
        </w:tc>
        <w:tc>
          <w:tcPr>
            <w:tcW w:w="6692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3BB869" w14:textId="77777777" w:rsidR="005104A7" w:rsidRPr="00A5236A" w:rsidRDefault="005104A7" w:rsidP="009E7747">
            <w:pPr>
              <w:widowControl w:val="0"/>
              <w:suppressLineNumbers/>
              <w:autoSpaceDN/>
              <w:snapToGrid w:val="0"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</w:p>
        </w:tc>
      </w:tr>
      <w:tr w:rsidR="005104A7" w:rsidRPr="00A5236A" w14:paraId="1BB3AF05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6D870824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Nr telefonu i faksu</w:t>
            </w:r>
          </w:p>
        </w:tc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504E1A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tel. 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D1338E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faks</w:t>
            </w:r>
          </w:p>
        </w:tc>
      </w:tr>
      <w:tr w:rsidR="005104A7" w:rsidRPr="00A5236A" w14:paraId="4C573F92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574E23E3" w14:textId="77777777" w:rsidR="005104A7" w:rsidRPr="00A5236A" w:rsidRDefault="005104A7" w:rsidP="009E7747">
            <w:pPr>
              <w:spacing w:line="360" w:lineRule="auto"/>
            </w:pPr>
            <w:r w:rsidRPr="00A5236A">
              <w:rPr>
                <w:rFonts w:cs="Calibri"/>
              </w:rPr>
              <w:t>E-mail</w:t>
            </w:r>
          </w:p>
        </w:tc>
        <w:tc>
          <w:tcPr>
            <w:tcW w:w="669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C3A9D5" w14:textId="77777777" w:rsidR="005104A7" w:rsidRPr="00A5236A" w:rsidRDefault="005104A7" w:rsidP="009E7747">
            <w:pPr>
              <w:widowControl w:val="0"/>
              <w:suppressLineNumbers/>
              <w:autoSpaceDN/>
              <w:snapToGrid w:val="0"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</w:p>
        </w:tc>
      </w:tr>
      <w:tr w:rsidR="005104A7" w:rsidRPr="00A5236A" w14:paraId="098A12A9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4A2EB328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Calibri"/>
                <w:kern w:val="2"/>
                <w:szCs w:val="24"/>
                <w:lang w:eastAsia="zh-CN" w:bidi="hi-IN"/>
              </w:rPr>
              <w:t>NIP i REGON</w:t>
            </w:r>
          </w:p>
        </w:tc>
        <w:tc>
          <w:tcPr>
            <w:tcW w:w="273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9BEDAE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NIP</w:t>
            </w:r>
          </w:p>
        </w:tc>
        <w:tc>
          <w:tcPr>
            <w:tcW w:w="3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FA187C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REGON</w:t>
            </w:r>
          </w:p>
        </w:tc>
      </w:tr>
      <w:tr w:rsidR="005104A7" w:rsidRPr="00A5236A" w14:paraId="2ADDBF4A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10FA870F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podstawa prawna działania (KRS, </w:t>
            </w:r>
            <w:proofErr w:type="spellStart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CEiDG</w:t>
            </w:r>
            <w:proofErr w:type="spellEnd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, inne)</w:t>
            </w:r>
          </w:p>
        </w:tc>
        <w:tc>
          <w:tcPr>
            <w:tcW w:w="669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1BFD9F" w14:textId="77777777" w:rsidR="005104A7" w:rsidRPr="00A5236A" w:rsidRDefault="005104A7" w:rsidP="009E7747">
            <w:pPr>
              <w:widowControl w:val="0"/>
              <w:suppressLineNumbers/>
              <w:autoSpaceDN/>
              <w:snapToGrid w:val="0"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</w:p>
        </w:tc>
      </w:tr>
      <w:tr w:rsidR="005104A7" w:rsidRPr="00A5236A" w14:paraId="5BEF1282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18003D8C" w14:textId="77777777" w:rsidR="005104A7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b/>
                <w:bCs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Imię i nazwisko, </w:t>
            </w:r>
            <w:r w:rsidRPr="00A5236A">
              <w:rPr>
                <w:rFonts w:eastAsia="Lucida Sans Unicode" w:cs="Mangal"/>
                <w:b/>
                <w:bCs/>
                <w:kern w:val="2"/>
                <w:szCs w:val="24"/>
                <w:lang w:eastAsia="zh-CN" w:bidi="hi-IN"/>
              </w:rPr>
              <w:t xml:space="preserve">nr telefonu, </w:t>
            </w:r>
          </w:p>
          <w:p w14:paraId="5C45D828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b/>
                <w:bCs/>
                <w:kern w:val="2"/>
                <w:szCs w:val="24"/>
                <w:lang w:eastAsia="zh-CN" w:bidi="hi-IN"/>
              </w:rPr>
              <w:t>e - mail</w:t>
            </w: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  osoby wyznaczonej do kontaktów</w:t>
            </w:r>
          </w:p>
        </w:tc>
        <w:tc>
          <w:tcPr>
            <w:tcW w:w="669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826E7D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Pan/Pani ...................................................................................................</w:t>
            </w:r>
          </w:p>
          <w:p w14:paraId="6CD5AA31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tel. ............................................ e-mail: ...................................................</w:t>
            </w:r>
          </w:p>
        </w:tc>
      </w:tr>
      <w:tr w:rsidR="005104A7" w:rsidRPr="00A5236A" w14:paraId="271CDF90" w14:textId="77777777" w:rsidTr="009E7747">
        <w:tc>
          <w:tcPr>
            <w:tcW w:w="2883" w:type="dxa"/>
            <w:tcBorders>
              <w:left w:val="single" w:sz="2" w:space="0" w:color="000000"/>
              <w:bottom w:val="single" w:sz="1" w:space="0" w:color="000000"/>
            </w:tcBorders>
            <w:vAlign w:val="center"/>
          </w:tcPr>
          <w:p w14:paraId="7DA5F70A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Imię i nazwisko, stanowisko/funkcja osoby/osób uprawnionej /</w:t>
            </w:r>
            <w:proofErr w:type="spellStart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nych</w:t>
            </w:r>
            <w:proofErr w:type="spellEnd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 do reprezentowania Wykonawcy</w:t>
            </w:r>
          </w:p>
        </w:tc>
        <w:tc>
          <w:tcPr>
            <w:tcW w:w="6692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033776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Pan/Pani .................................................................................................</w:t>
            </w:r>
          </w:p>
          <w:p w14:paraId="0D739B63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stanowisko/funkcja ...............................................................................</w:t>
            </w:r>
          </w:p>
        </w:tc>
      </w:tr>
      <w:tr w:rsidR="005104A7" w:rsidRPr="00A5236A" w14:paraId="7E466614" w14:textId="77777777" w:rsidTr="009E7747">
        <w:tc>
          <w:tcPr>
            <w:tcW w:w="2883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19B94C70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Imię i nazwisko, stanowisko/funkcja osoby/osób uprawnionej /</w:t>
            </w:r>
            <w:proofErr w:type="spellStart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nych</w:t>
            </w:r>
            <w:proofErr w:type="spellEnd"/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 xml:space="preserve"> do podpisania umowy</w:t>
            </w:r>
          </w:p>
        </w:tc>
        <w:tc>
          <w:tcPr>
            <w:tcW w:w="6692" w:type="dxa"/>
            <w:gridSpan w:val="2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B63635" w14:textId="77777777" w:rsidR="005104A7" w:rsidRPr="00A5236A" w:rsidRDefault="005104A7" w:rsidP="009E7747">
            <w:pPr>
              <w:widowControl w:val="0"/>
              <w:suppressLineNumbers/>
              <w:autoSpaceDN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Pan/Pani .................................................................................................</w:t>
            </w:r>
          </w:p>
          <w:p w14:paraId="0D4A8113" w14:textId="77777777" w:rsidR="005104A7" w:rsidRPr="00A5236A" w:rsidRDefault="005104A7" w:rsidP="009E7747">
            <w:pPr>
              <w:widowControl w:val="0"/>
              <w:suppressLineNumbers/>
              <w:autoSpaceDN/>
              <w:snapToGrid w:val="0"/>
              <w:spacing w:after="0" w:line="360" w:lineRule="auto"/>
              <w:textAlignment w:val="auto"/>
              <w:rPr>
                <w:rFonts w:eastAsia="Lucida Sans Unicode" w:cs="Mangal"/>
                <w:kern w:val="2"/>
                <w:szCs w:val="24"/>
                <w:lang w:eastAsia="zh-CN" w:bidi="hi-IN"/>
              </w:rPr>
            </w:pPr>
            <w:r w:rsidRPr="00A5236A">
              <w:rPr>
                <w:rFonts w:eastAsia="Lucida Sans Unicode" w:cs="Mangal"/>
                <w:kern w:val="2"/>
                <w:szCs w:val="24"/>
                <w:lang w:eastAsia="zh-CN" w:bidi="hi-IN"/>
              </w:rPr>
              <w:t>stanowisko/funkcja ...............................................................................</w:t>
            </w:r>
          </w:p>
        </w:tc>
      </w:tr>
    </w:tbl>
    <w:p w14:paraId="65B43330" w14:textId="0A073CB4" w:rsidR="00A5236A" w:rsidRPr="00A5236A" w:rsidRDefault="00A5236A" w:rsidP="00A5236A">
      <w:pPr>
        <w:widowControl w:val="0"/>
        <w:autoSpaceDE w:val="0"/>
        <w:autoSpaceDN/>
        <w:spacing w:after="120"/>
        <w:textAlignment w:val="auto"/>
        <w:rPr>
          <w:rFonts w:eastAsia="Lucida Sans Unicode" w:cs="Mangal"/>
          <w:kern w:val="2"/>
          <w:szCs w:val="24"/>
          <w:lang w:eastAsia="zh-CN" w:bidi="hi-IN"/>
        </w:rPr>
      </w:pPr>
      <w:r w:rsidRPr="00A5236A">
        <w:rPr>
          <w:rFonts w:eastAsia="Lucida Sans Unicode" w:cs="Calibri"/>
          <w:b/>
          <w:bCs/>
          <w:kern w:val="2"/>
          <w:szCs w:val="24"/>
          <w:lang w:eastAsia="zh-CN" w:bidi="hi-IN"/>
        </w:rPr>
        <w:t xml:space="preserve">C. </w:t>
      </w:r>
      <w:r w:rsidR="005104A7">
        <w:rPr>
          <w:rFonts w:eastAsia="Lucida Sans Unicode" w:cs="Calibri"/>
          <w:b/>
          <w:bCs/>
          <w:kern w:val="2"/>
          <w:szCs w:val="24"/>
          <w:lang w:eastAsia="zh-CN" w:bidi="hi-IN"/>
        </w:rPr>
        <w:t>Oś</w:t>
      </w:r>
      <w:r w:rsidR="000103EA">
        <w:rPr>
          <w:rFonts w:eastAsia="Lucida Sans Unicode" w:cs="Calibri"/>
          <w:b/>
          <w:bCs/>
          <w:kern w:val="2"/>
          <w:szCs w:val="24"/>
          <w:lang w:eastAsia="zh-CN" w:bidi="hi-IN"/>
        </w:rPr>
        <w:t>wiadczeni</w:t>
      </w:r>
      <w:r w:rsidR="005104A7">
        <w:rPr>
          <w:rFonts w:eastAsia="Lucida Sans Unicode" w:cs="Calibri"/>
          <w:b/>
          <w:bCs/>
          <w:kern w:val="2"/>
          <w:szCs w:val="24"/>
          <w:lang w:eastAsia="zh-CN" w:bidi="hi-IN"/>
        </w:rPr>
        <w:t>e</w:t>
      </w:r>
      <w:r w:rsidR="000103EA">
        <w:rPr>
          <w:rFonts w:eastAsia="Lucida Sans Unicode" w:cs="Calibri"/>
          <w:b/>
          <w:bCs/>
          <w:kern w:val="2"/>
          <w:szCs w:val="24"/>
          <w:lang w:eastAsia="zh-CN" w:bidi="hi-IN"/>
        </w:rPr>
        <w:t xml:space="preserve"> </w:t>
      </w:r>
      <w:r w:rsidRPr="00A5236A">
        <w:rPr>
          <w:rFonts w:eastAsia="Lucida Sans Unicode" w:cs="Calibri"/>
          <w:b/>
          <w:bCs/>
          <w:kern w:val="2"/>
          <w:szCs w:val="24"/>
          <w:lang w:eastAsia="zh-CN" w:bidi="hi-IN"/>
        </w:rPr>
        <w:t>Wykonawcy</w:t>
      </w:r>
    </w:p>
    <w:p w14:paraId="0C58076A" w14:textId="1EB30C6D" w:rsidR="00575F43" w:rsidRPr="005104A7" w:rsidRDefault="000103EA" w:rsidP="005104A7">
      <w:pPr>
        <w:spacing w:after="0" w:line="360" w:lineRule="auto"/>
        <w:ind w:left="426" w:right="260" w:hanging="426"/>
        <w:jc w:val="both"/>
        <w:rPr>
          <w:rFonts w:asciiTheme="minorHAnsi" w:hAnsiTheme="minorHAnsi" w:cstheme="minorHAnsi"/>
          <w:b/>
          <w:bCs/>
        </w:rPr>
      </w:pPr>
      <w:r w:rsidRPr="000103EA">
        <w:rPr>
          <w:rFonts w:asciiTheme="minorHAnsi" w:hAnsiTheme="minorHAnsi" w:cstheme="minorHAnsi"/>
        </w:rPr>
        <w:t xml:space="preserve">        </w:t>
      </w:r>
      <w:r w:rsidR="00EB1593" w:rsidRPr="000103EA">
        <w:rPr>
          <w:rFonts w:asciiTheme="minorHAnsi" w:hAnsiTheme="minorHAnsi" w:cstheme="minorHAnsi"/>
        </w:rPr>
        <w:t xml:space="preserve">W </w:t>
      </w:r>
      <w:r w:rsidR="00A5236A" w:rsidRPr="000103EA">
        <w:rPr>
          <w:rFonts w:asciiTheme="minorHAnsi" w:hAnsiTheme="minorHAnsi" w:cstheme="minorHAnsi"/>
        </w:rPr>
        <w:t xml:space="preserve">odpowiedzi na ogłoszenie o zamówieniu publicznym w trybie podstawowym </w:t>
      </w:r>
      <w:r w:rsidR="00CE5CBF" w:rsidRPr="000103EA">
        <w:rPr>
          <w:rFonts w:asciiTheme="minorHAnsi" w:hAnsiTheme="minorHAnsi" w:cstheme="minorHAnsi"/>
        </w:rPr>
        <w:t>na</w:t>
      </w:r>
      <w:r w:rsidRPr="000103EA">
        <w:rPr>
          <w:rFonts w:asciiTheme="minorHAnsi" w:hAnsiTheme="minorHAnsi" w:cstheme="minorHAnsi"/>
        </w:rPr>
        <w:t xml:space="preserve"> realizację </w:t>
      </w:r>
      <w:r w:rsidR="004D09C5">
        <w:rPr>
          <w:rFonts w:asciiTheme="minorHAnsi" w:hAnsiTheme="minorHAnsi" w:cstheme="minorHAnsi"/>
        </w:rPr>
        <w:t xml:space="preserve"> dostawy</w:t>
      </w:r>
      <w:r w:rsidRPr="000103EA">
        <w:rPr>
          <w:rFonts w:asciiTheme="minorHAnsi" w:hAnsiTheme="minorHAnsi" w:cstheme="minorHAnsi"/>
        </w:rPr>
        <w:t>:</w:t>
      </w:r>
      <w:r w:rsidR="00CE5CBF" w:rsidRPr="000103EA">
        <w:rPr>
          <w:rFonts w:asciiTheme="minorHAnsi" w:hAnsiTheme="minorHAnsi" w:cstheme="minorHAnsi"/>
        </w:rPr>
        <w:t xml:space="preserve"> </w:t>
      </w:r>
      <w:r w:rsidRPr="000103EA">
        <w:rPr>
          <w:rFonts w:asciiTheme="minorHAnsi" w:hAnsiTheme="minorHAnsi" w:cstheme="minorHAnsi"/>
          <w:b/>
        </w:rPr>
        <w:t>Zakup bez dostawy do 100 ton emulsji asfaltowej kationowej C65B3PU/RC do remontów cząstkowych nawierzchni dróg powiatowych Powiatu Tarnowskiego,</w:t>
      </w:r>
    </w:p>
    <w:p w14:paraId="300845AC" w14:textId="4B800CB9" w:rsidR="00CE3B81" w:rsidRPr="00CE5CBF" w:rsidRDefault="00EB1593" w:rsidP="005104A7">
      <w:pPr>
        <w:spacing w:after="0" w:line="360" w:lineRule="auto"/>
        <w:ind w:right="260"/>
        <w:jc w:val="both"/>
        <w:rPr>
          <w:rFonts w:asciiTheme="minorHAnsi" w:hAnsiTheme="minorHAnsi" w:cstheme="minorHAnsi"/>
        </w:rPr>
      </w:pPr>
      <w:r w:rsidRPr="00CE5CBF">
        <w:rPr>
          <w:rFonts w:asciiTheme="minorHAnsi" w:hAnsiTheme="minorHAnsi" w:cstheme="minorHAnsi"/>
          <w:shd w:val="clear" w:color="auto" w:fill="C0C0C0"/>
        </w:rPr>
        <w:lastRenderedPageBreak/>
        <w:t>SKŁADAM</w:t>
      </w:r>
      <w:r w:rsidR="009E62EE">
        <w:rPr>
          <w:rFonts w:asciiTheme="minorHAnsi" w:hAnsiTheme="minorHAnsi" w:cstheme="minorHAnsi"/>
          <w:shd w:val="clear" w:color="auto" w:fill="C0C0C0"/>
        </w:rPr>
        <w:t>/</w:t>
      </w:r>
      <w:r w:rsidRPr="00CE5CBF">
        <w:rPr>
          <w:rFonts w:asciiTheme="minorHAnsi" w:hAnsiTheme="minorHAnsi" w:cstheme="minorHAnsi"/>
          <w:shd w:val="clear" w:color="auto" w:fill="C0C0C0"/>
        </w:rPr>
        <w:t>Y OFERTĘ</w:t>
      </w:r>
      <w:r w:rsidRPr="00CE5CBF">
        <w:rPr>
          <w:rFonts w:asciiTheme="minorHAnsi" w:hAnsiTheme="minorHAnsi" w:cstheme="minorHAnsi"/>
        </w:rPr>
        <w:t xml:space="preserve"> na wykonanie przedmiotu zamówienia w zakresie określonym w Specyfikacji Warunków Zamówienia.</w:t>
      </w:r>
    </w:p>
    <w:p w14:paraId="0E995898" w14:textId="3F1F9003" w:rsidR="00CE3B81" w:rsidRPr="00CE5CBF" w:rsidRDefault="00EB159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bookmarkStart w:id="0" w:name="_Ref89854750"/>
      <w:r w:rsidRPr="00CE5CBF">
        <w:rPr>
          <w:rFonts w:asciiTheme="minorHAnsi" w:hAnsiTheme="minorHAnsi" w:cstheme="minorHAnsi"/>
          <w:shd w:val="clear" w:color="auto" w:fill="C0C0C0"/>
        </w:rPr>
        <w:t>OFERUJ</w:t>
      </w:r>
      <w:r w:rsidR="009E62EE">
        <w:rPr>
          <w:rFonts w:asciiTheme="minorHAnsi" w:hAnsiTheme="minorHAnsi" w:cstheme="minorHAnsi"/>
          <w:shd w:val="clear" w:color="auto" w:fill="C0C0C0"/>
        </w:rPr>
        <w:t>Ę/</w:t>
      </w:r>
      <w:r w:rsidRPr="00CE5CBF">
        <w:rPr>
          <w:rFonts w:asciiTheme="minorHAnsi" w:hAnsiTheme="minorHAnsi" w:cstheme="minorHAnsi"/>
          <w:shd w:val="clear" w:color="auto" w:fill="C0C0C0"/>
        </w:rPr>
        <w:t>MY</w:t>
      </w:r>
      <w:r w:rsidRPr="00CE5CBF">
        <w:rPr>
          <w:rFonts w:asciiTheme="minorHAnsi" w:hAnsiTheme="minorHAnsi" w:cstheme="minorHAnsi"/>
        </w:rPr>
        <w:t xml:space="preserve"> wykonanie przedmiotu zamówienia za cenę:</w:t>
      </w:r>
      <w:bookmarkEnd w:id="0"/>
    </w:p>
    <w:p w14:paraId="2BE88A39" w14:textId="77777777" w:rsidR="00CE3B81" w:rsidRPr="00CE5CBF" w:rsidRDefault="00EB1593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  <w:r w:rsidRPr="00CE5CBF">
        <w:rPr>
          <w:rFonts w:asciiTheme="minorHAnsi" w:hAnsiTheme="minorHAnsi" w:cstheme="minorHAnsi"/>
          <w:b/>
        </w:rPr>
        <w:t>netto</w:t>
      </w:r>
      <w:r w:rsidRPr="00CE5CBF">
        <w:rPr>
          <w:rFonts w:asciiTheme="minorHAnsi" w:hAnsiTheme="minorHAnsi" w:cstheme="minorHAnsi"/>
        </w:rPr>
        <w:t>………………………………zł</w:t>
      </w:r>
    </w:p>
    <w:p w14:paraId="130B7FBB" w14:textId="77777777" w:rsidR="00CE3B81" w:rsidRPr="00CE5CBF" w:rsidRDefault="00EB1593">
      <w:pPr>
        <w:spacing w:after="0" w:line="360" w:lineRule="auto"/>
        <w:ind w:firstLine="708"/>
        <w:jc w:val="both"/>
        <w:rPr>
          <w:rFonts w:asciiTheme="minorHAnsi" w:hAnsiTheme="minorHAnsi" w:cstheme="minorHAnsi"/>
        </w:rPr>
      </w:pPr>
      <w:r w:rsidRPr="00CE5CBF">
        <w:rPr>
          <w:rFonts w:asciiTheme="minorHAnsi" w:hAnsiTheme="minorHAnsi" w:cstheme="minorHAnsi"/>
          <w:b/>
        </w:rPr>
        <w:t>podatek VAT</w:t>
      </w:r>
      <w:r w:rsidRPr="00CE5CBF">
        <w:rPr>
          <w:rFonts w:asciiTheme="minorHAnsi" w:hAnsiTheme="minorHAnsi" w:cstheme="minorHAnsi"/>
        </w:rPr>
        <w:t xml:space="preserve">…………% </w:t>
      </w:r>
      <w:r w:rsidRPr="00A32131">
        <w:rPr>
          <w:rFonts w:asciiTheme="minorHAnsi" w:hAnsiTheme="minorHAnsi" w:cstheme="minorHAnsi"/>
          <w:bCs/>
        </w:rPr>
        <w:t>w wysokości</w:t>
      </w:r>
      <w:r w:rsidRPr="00CE5CBF">
        <w:rPr>
          <w:rFonts w:asciiTheme="minorHAnsi" w:hAnsiTheme="minorHAnsi" w:cstheme="minorHAnsi"/>
        </w:rPr>
        <w:t>:…………………………………………………...........................................zł</w:t>
      </w:r>
    </w:p>
    <w:p w14:paraId="06A3CA90" w14:textId="51A592C0" w:rsidR="005104A7" w:rsidRPr="005104A7" w:rsidRDefault="00EB1593" w:rsidP="005104A7">
      <w:pPr>
        <w:pStyle w:val="Akapitzlist"/>
        <w:spacing w:after="0" w:line="360" w:lineRule="auto"/>
        <w:rPr>
          <w:rFonts w:asciiTheme="minorHAnsi" w:hAnsiTheme="minorHAnsi" w:cstheme="minorHAnsi"/>
        </w:rPr>
      </w:pPr>
      <w:r w:rsidRPr="00CE5CBF">
        <w:rPr>
          <w:rFonts w:asciiTheme="minorHAnsi" w:hAnsiTheme="minorHAnsi" w:cstheme="minorHAnsi"/>
          <w:b/>
        </w:rPr>
        <w:t>razem  brutto</w:t>
      </w:r>
      <w:r w:rsidRPr="00CE5CBF">
        <w:rPr>
          <w:rFonts w:asciiTheme="minorHAnsi" w:hAnsiTheme="minorHAnsi" w:cstheme="minorHAnsi"/>
        </w:rPr>
        <w:t>……………………………..zł (słownie złotych brutto)……………………………………………………</w:t>
      </w:r>
    </w:p>
    <w:tbl>
      <w:tblPr>
        <w:tblStyle w:val="Tabela-Siatka"/>
        <w:tblW w:w="9340" w:type="dxa"/>
        <w:tblInd w:w="720" w:type="dxa"/>
        <w:tblLook w:val="04A0" w:firstRow="1" w:lastRow="0" w:firstColumn="1" w:lastColumn="0" w:noHBand="0" w:noVBand="1"/>
      </w:tblPr>
      <w:tblGrid>
        <w:gridCol w:w="6221"/>
        <w:gridCol w:w="3119"/>
      </w:tblGrid>
      <w:tr w:rsidR="00CA287E" w14:paraId="058978E0" w14:textId="77777777" w:rsidTr="005104A7">
        <w:tc>
          <w:tcPr>
            <w:tcW w:w="6221" w:type="dxa"/>
          </w:tcPr>
          <w:p w14:paraId="3DA35C71" w14:textId="7392E720" w:rsidR="00CA287E" w:rsidRDefault="00CA287E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Cena jednostkowa 1 tony</w:t>
            </w:r>
            <w:r w:rsidR="000103EA">
              <w:rPr>
                <w:rFonts w:asciiTheme="minorHAnsi" w:hAnsiTheme="minorHAnsi" w:cstheme="minorHAnsi"/>
              </w:rPr>
              <w:t xml:space="preserve"> emulsji</w:t>
            </w:r>
            <w:r w:rsidR="004F6758">
              <w:rPr>
                <w:rFonts w:asciiTheme="minorHAnsi" w:hAnsiTheme="minorHAnsi" w:cstheme="minorHAnsi"/>
              </w:rPr>
              <w:t xml:space="preserve"> </w:t>
            </w:r>
            <w:r w:rsidR="00E747F3">
              <w:rPr>
                <w:rFonts w:asciiTheme="minorHAnsi" w:hAnsiTheme="minorHAnsi" w:cstheme="minorHAnsi"/>
              </w:rPr>
              <w:t>brutto</w:t>
            </w:r>
          </w:p>
        </w:tc>
        <w:tc>
          <w:tcPr>
            <w:tcW w:w="3119" w:type="dxa"/>
          </w:tcPr>
          <w:p w14:paraId="3F1E3950" w14:textId="266A83B0" w:rsidR="00CA287E" w:rsidRDefault="00E747F3">
            <w:pPr>
              <w:pStyle w:val="Akapitzlist"/>
              <w:spacing w:after="0" w:line="360" w:lineRule="auto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………………………………………….. zł</w:t>
            </w:r>
          </w:p>
        </w:tc>
      </w:tr>
    </w:tbl>
    <w:p w14:paraId="6BA7FF07" w14:textId="77777777" w:rsidR="00E747F3" w:rsidRPr="00E747F3" w:rsidRDefault="00E747F3" w:rsidP="00E747F3">
      <w:pPr>
        <w:pStyle w:val="Akapitzlist"/>
        <w:spacing w:after="0" w:line="360" w:lineRule="auto"/>
        <w:rPr>
          <w:rFonts w:asciiTheme="minorHAnsi" w:hAnsiTheme="minorHAnsi" w:cstheme="minorHAnsi"/>
        </w:rPr>
      </w:pPr>
    </w:p>
    <w:p w14:paraId="05F77DF9" w14:textId="7ED4B0C0" w:rsidR="00CE3B81" w:rsidRPr="007E01BE" w:rsidRDefault="00EB1593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7E01BE">
        <w:rPr>
          <w:rFonts w:asciiTheme="minorHAnsi" w:hAnsiTheme="minorHAnsi" w:cstheme="minorHAnsi"/>
          <w:shd w:val="clear" w:color="auto" w:fill="C0C0C0"/>
        </w:rPr>
        <w:t>ZOBOWIĄZUJ</w:t>
      </w:r>
      <w:r w:rsidR="004D704E">
        <w:rPr>
          <w:rFonts w:asciiTheme="minorHAnsi" w:hAnsiTheme="minorHAnsi" w:cstheme="minorHAnsi"/>
          <w:shd w:val="clear" w:color="auto" w:fill="C0C0C0"/>
        </w:rPr>
        <w:t>Ę/MY</w:t>
      </w:r>
      <w:r w:rsidRPr="007E01BE">
        <w:rPr>
          <w:rFonts w:asciiTheme="minorHAnsi" w:hAnsiTheme="minorHAnsi" w:cstheme="minorHAnsi"/>
          <w:shd w:val="clear" w:color="auto" w:fill="C0C0C0"/>
        </w:rPr>
        <w:t xml:space="preserve"> SIĘ</w:t>
      </w:r>
      <w:r w:rsidRPr="007E01BE">
        <w:rPr>
          <w:rFonts w:asciiTheme="minorHAnsi" w:hAnsiTheme="minorHAnsi" w:cstheme="minorHAnsi"/>
        </w:rPr>
        <w:t xml:space="preserve"> do</w:t>
      </w:r>
      <w:r w:rsidR="00DA30D2" w:rsidRPr="007E01BE">
        <w:rPr>
          <w:rFonts w:asciiTheme="minorHAnsi" w:hAnsiTheme="minorHAnsi" w:cstheme="minorHAnsi"/>
        </w:rPr>
        <w:t xml:space="preserve"> realizacji</w:t>
      </w:r>
      <w:r w:rsidR="00730237" w:rsidRPr="007E01BE">
        <w:rPr>
          <w:rFonts w:asciiTheme="minorHAnsi" w:hAnsiTheme="minorHAnsi" w:cstheme="minorHAnsi"/>
        </w:rPr>
        <w:t xml:space="preserve"> zamówienia w </w:t>
      </w:r>
      <w:r w:rsidR="000103EA" w:rsidRPr="007E01BE">
        <w:rPr>
          <w:rFonts w:asciiTheme="minorHAnsi" w:hAnsiTheme="minorHAnsi" w:cstheme="minorHAnsi"/>
        </w:rPr>
        <w:t>terminie do</w:t>
      </w:r>
      <w:r w:rsidR="00DA30D2" w:rsidRPr="007E01BE">
        <w:rPr>
          <w:rFonts w:asciiTheme="minorHAnsi" w:hAnsiTheme="minorHAnsi" w:cstheme="minorHAnsi"/>
        </w:rPr>
        <w:t>:</w:t>
      </w:r>
      <w:r w:rsidR="00ED02A4" w:rsidRPr="007E01BE">
        <w:rPr>
          <w:rFonts w:asciiTheme="minorHAnsi" w:hAnsiTheme="minorHAnsi" w:cstheme="minorHAnsi"/>
          <w:b/>
        </w:rPr>
        <w:t xml:space="preserve"> </w:t>
      </w:r>
      <w:r w:rsidR="000103EA" w:rsidRPr="007E01BE">
        <w:rPr>
          <w:rFonts w:asciiTheme="minorHAnsi" w:hAnsiTheme="minorHAnsi" w:cstheme="minorHAnsi"/>
          <w:b/>
        </w:rPr>
        <w:t>6 miesięcy od daty zawarcia umowy.</w:t>
      </w:r>
    </w:p>
    <w:p w14:paraId="6A40EB6A" w14:textId="446078BA" w:rsidR="00E747F3" w:rsidRDefault="00E747F3">
      <w:pPr>
        <w:pStyle w:val="Akapitzlist"/>
        <w:numPr>
          <w:ilvl w:val="0"/>
          <w:numId w:val="1"/>
        </w:numPr>
        <w:spacing w:after="0" w:line="360" w:lineRule="auto"/>
      </w:pPr>
      <w:r w:rsidRPr="004D704E">
        <w:rPr>
          <w:rFonts w:asciiTheme="minorHAnsi" w:hAnsiTheme="minorHAnsi" w:cstheme="minorHAnsi"/>
          <w:shd w:val="clear" w:color="auto" w:fill="C0C0C0"/>
        </w:rPr>
        <w:t>ZOBOWIĄZUJ</w:t>
      </w:r>
      <w:r w:rsidR="004D704E">
        <w:rPr>
          <w:rFonts w:asciiTheme="minorHAnsi" w:hAnsiTheme="minorHAnsi" w:cstheme="minorHAnsi"/>
          <w:shd w:val="clear" w:color="auto" w:fill="C0C0C0"/>
        </w:rPr>
        <w:t>Ę/</w:t>
      </w:r>
      <w:r w:rsidRPr="004D704E">
        <w:rPr>
          <w:rFonts w:asciiTheme="minorHAnsi" w:hAnsiTheme="minorHAnsi" w:cstheme="minorHAnsi"/>
          <w:shd w:val="clear" w:color="auto" w:fill="C0C0C0"/>
        </w:rPr>
        <w:t>MY SIĘ</w:t>
      </w:r>
      <w:r>
        <w:rPr>
          <w:rFonts w:asciiTheme="minorHAnsi" w:hAnsiTheme="minorHAnsi" w:cstheme="minorHAnsi"/>
          <w:sz w:val="20"/>
          <w:szCs w:val="20"/>
          <w:shd w:val="clear" w:color="auto" w:fill="C0C0C0"/>
        </w:rPr>
        <w:t xml:space="preserve"> </w:t>
      </w:r>
      <w:r w:rsidRPr="00E747F3">
        <w:t>do udzielenia pisemnej gwarancji jakości na przedmiot umowy</w:t>
      </w:r>
      <w:r>
        <w:t>.</w:t>
      </w:r>
    </w:p>
    <w:p w14:paraId="36C9604D" w14:textId="5293FBFB" w:rsidR="00450A64" w:rsidRPr="004D704E" w:rsidRDefault="00450A64" w:rsidP="00450A64">
      <w:pPr>
        <w:pStyle w:val="Akapitzlist"/>
        <w:numPr>
          <w:ilvl w:val="0"/>
          <w:numId w:val="1"/>
        </w:numPr>
        <w:spacing w:after="0" w:line="360" w:lineRule="auto"/>
      </w:pPr>
      <w:r w:rsidRPr="004D704E">
        <w:rPr>
          <w:rFonts w:asciiTheme="minorHAnsi" w:hAnsiTheme="minorHAnsi" w:cstheme="minorHAnsi"/>
          <w:shd w:val="clear" w:color="auto" w:fill="C0C0C0"/>
        </w:rPr>
        <w:t>JEST</w:t>
      </w:r>
      <w:r w:rsidR="004D704E">
        <w:rPr>
          <w:rFonts w:asciiTheme="minorHAnsi" w:hAnsiTheme="minorHAnsi" w:cstheme="minorHAnsi"/>
          <w:shd w:val="clear" w:color="auto" w:fill="C0C0C0"/>
        </w:rPr>
        <w:t>E</w:t>
      </w:r>
      <w:r w:rsidRPr="004D704E">
        <w:rPr>
          <w:rFonts w:asciiTheme="minorHAnsi" w:hAnsiTheme="minorHAnsi" w:cstheme="minorHAnsi"/>
          <w:shd w:val="clear" w:color="auto" w:fill="C0C0C0"/>
        </w:rPr>
        <w:t>M</w:t>
      </w:r>
      <w:r w:rsidR="004D704E">
        <w:rPr>
          <w:rFonts w:asciiTheme="minorHAnsi" w:hAnsiTheme="minorHAnsi" w:cstheme="minorHAnsi"/>
          <w:shd w:val="clear" w:color="auto" w:fill="C0C0C0"/>
        </w:rPr>
        <w:t>/ŚM</w:t>
      </w:r>
      <w:r w:rsidRPr="004D704E">
        <w:rPr>
          <w:rFonts w:asciiTheme="minorHAnsi" w:hAnsiTheme="minorHAnsi" w:cstheme="minorHAnsi"/>
          <w:shd w:val="clear" w:color="auto" w:fill="C0C0C0"/>
        </w:rPr>
        <w:t xml:space="preserve">Y </w:t>
      </w:r>
      <w:r w:rsidRPr="004D704E">
        <w:t>wytwórcą przedmiotu zamówienia/ pośrednikiem sprzedaży</w:t>
      </w:r>
      <w:r w:rsidR="00972B84" w:rsidRPr="004D704E">
        <w:rPr>
          <w:rStyle w:val="Odwoanieprzypisudolnego"/>
        </w:rPr>
        <w:footnoteReference w:id="1"/>
      </w:r>
    </w:p>
    <w:p w14:paraId="55A7142B" w14:textId="3309DD53" w:rsidR="00CE5CBF" w:rsidRPr="00CE5CBF" w:rsidRDefault="00CE5CBF" w:rsidP="00CE5CBF">
      <w:pPr>
        <w:widowControl w:val="0"/>
        <w:numPr>
          <w:ilvl w:val="0"/>
          <w:numId w:val="1"/>
        </w:numPr>
        <w:tabs>
          <w:tab w:val="left" w:pos="288"/>
        </w:tabs>
        <w:autoSpaceDN/>
        <w:spacing w:after="120" w:line="360" w:lineRule="auto"/>
        <w:textAlignment w:val="auto"/>
        <w:rPr>
          <w:rFonts w:eastAsia="Lucida Sans Unicode" w:cs="Mangal"/>
          <w:kern w:val="2"/>
          <w:szCs w:val="24"/>
          <w:lang w:eastAsia="zh-CN" w:bidi="hi-IN"/>
        </w:rPr>
      </w:pPr>
      <w:r w:rsidRPr="00CE5CBF">
        <w:rPr>
          <w:rFonts w:eastAsia="Lucida Sans Unicode" w:cs="Mangal"/>
          <w:b/>
          <w:bCs/>
          <w:kern w:val="2"/>
          <w:szCs w:val="24"/>
          <w:lang w:eastAsia="zh-CN" w:bidi="hi-IN"/>
        </w:rPr>
        <w:t>Oświadczam/y, że:</w:t>
      </w:r>
    </w:p>
    <w:p w14:paraId="5526E8AD" w14:textId="34DE6C16" w:rsidR="00CE5CBF" w:rsidRPr="000103EA" w:rsidRDefault="00CE5CBF" w:rsidP="000103EA">
      <w:pPr>
        <w:pStyle w:val="Akapitzlist"/>
        <w:widowControl w:val="0"/>
        <w:numPr>
          <w:ilvl w:val="0"/>
          <w:numId w:val="4"/>
        </w:numPr>
        <w:tabs>
          <w:tab w:val="left" w:pos="1701"/>
        </w:tabs>
        <w:autoSpaceDE w:val="0"/>
        <w:autoSpaceDN/>
        <w:spacing w:after="0" w:line="360" w:lineRule="auto"/>
        <w:ind w:hanging="294"/>
        <w:jc w:val="both"/>
        <w:textAlignment w:val="auto"/>
        <w:rPr>
          <w:rFonts w:cs="Calibri"/>
        </w:rPr>
      </w:pPr>
      <w:r w:rsidRPr="000103EA">
        <w:rPr>
          <w:rFonts w:cs="Calibri"/>
          <w:color w:val="000000"/>
          <w:highlight w:val="white"/>
        </w:rPr>
        <w:t>zapoznaliśmy się ze Specyfikacją Warunków Zamówienia wraz z załącznikami i nie wnosimy do niej żadnych zastrzeżeń; tym samym zobowiązujemy się do spełnienia zawartych w niej postanowień;</w:t>
      </w:r>
    </w:p>
    <w:p w14:paraId="50B90D56" w14:textId="72DD84D5" w:rsidR="00CE5CBF" w:rsidRPr="000103EA" w:rsidRDefault="00CE5CBF" w:rsidP="000103EA">
      <w:pPr>
        <w:pStyle w:val="Akapitzlist"/>
        <w:widowControl w:val="0"/>
        <w:numPr>
          <w:ilvl w:val="0"/>
          <w:numId w:val="4"/>
        </w:numPr>
        <w:tabs>
          <w:tab w:val="left" w:pos="1701"/>
        </w:tabs>
        <w:autoSpaceDE w:val="0"/>
        <w:autoSpaceDN/>
        <w:spacing w:after="0" w:line="360" w:lineRule="auto"/>
        <w:ind w:hanging="294"/>
        <w:jc w:val="both"/>
        <w:textAlignment w:val="auto"/>
        <w:rPr>
          <w:rFonts w:cs="Calibri"/>
        </w:rPr>
      </w:pPr>
      <w:r w:rsidRPr="000103EA">
        <w:rPr>
          <w:rFonts w:cs="Calibri"/>
          <w:color w:val="000000"/>
          <w:highlight w:val="white"/>
        </w:rPr>
        <w:t>zapoznaliśmy się i akceptujemy bez zastrzeżeń wzór umowy;</w:t>
      </w:r>
    </w:p>
    <w:p w14:paraId="664189EF" w14:textId="07B324BF" w:rsidR="00CE5CBF" w:rsidRPr="000103EA" w:rsidRDefault="00CE5CBF" w:rsidP="000103EA">
      <w:pPr>
        <w:pStyle w:val="Akapitzlist"/>
        <w:widowControl w:val="0"/>
        <w:numPr>
          <w:ilvl w:val="0"/>
          <w:numId w:val="4"/>
        </w:numPr>
        <w:tabs>
          <w:tab w:val="left" w:pos="1701"/>
        </w:tabs>
        <w:autoSpaceDE w:val="0"/>
        <w:autoSpaceDN/>
        <w:spacing w:after="0" w:line="360" w:lineRule="auto"/>
        <w:ind w:hanging="294"/>
        <w:jc w:val="both"/>
        <w:textAlignment w:val="auto"/>
        <w:rPr>
          <w:rFonts w:cs="Calibri"/>
        </w:rPr>
      </w:pPr>
      <w:r w:rsidRPr="000103EA">
        <w:rPr>
          <w:rFonts w:cs="Calibri"/>
          <w:color w:val="000000"/>
          <w:highlight w:val="white"/>
        </w:rPr>
        <w:t xml:space="preserve">uważamy się za związanych niniejszą </w:t>
      </w:r>
      <w:r w:rsidRPr="000103EA">
        <w:rPr>
          <w:rFonts w:cs="Calibri"/>
          <w:color w:val="000000"/>
        </w:rPr>
        <w:t xml:space="preserve">ofertą na czas wskazany w Specyfikacji Warunków Zamówienia, tj. </w:t>
      </w:r>
      <w:r w:rsidRPr="000103EA">
        <w:rPr>
          <w:rFonts w:cs="Calibri"/>
          <w:b/>
          <w:bCs/>
          <w:color w:val="000000"/>
        </w:rPr>
        <w:t>30 dni</w:t>
      </w:r>
      <w:r w:rsidRPr="000103EA">
        <w:rPr>
          <w:rFonts w:cs="Calibri"/>
          <w:color w:val="000000"/>
        </w:rPr>
        <w:t xml:space="preserve"> od upływu terminu składania ofer</w:t>
      </w:r>
      <w:r w:rsidR="000103EA">
        <w:rPr>
          <w:rFonts w:cs="Calibri"/>
          <w:color w:val="000000"/>
        </w:rPr>
        <w:t>t.</w:t>
      </w:r>
    </w:p>
    <w:p w14:paraId="7B559307" w14:textId="1F080771" w:rsidR="00CE5CBF" w:rsidRPr="000103EA" w:rsidRDefault="00CE5CBF" w:rsidP="000103EA">
      <w:pPr>
        <w:pStyle w:val="Akapitzlist"/>
        <w:widowControl w:val="0"/>
        <w:numPr>
          <w:ilvl w:val="0"/>
          <w:numId w:val="4"/>
        </w:numPr>
        <w:tabs>
          <w:tab w:val="left" w:pos="1701"/>
        </w:tabs>
        <w:autoSpaceDE w:val="0"/>
        <w:autoSpaceDN/>
        <w:spacing w:after="0" w:line="360" w:lineRule="auto"/>
        <w:ind w:hanging="294"/>
        <w:jc w:val="both"/>
        <w:textAlignment w:val="auto"/>
        <w:rPr>
          <w:rFonts w:cs="Calibri"/>
        </w:rPr>
      </w:pPr>
      <w:r w:rsidRPr="000103EA">
        <w:rPr>
          <w:rFonts w:cs="Calibri"/>
          <w:color w:val="000000"/>
          <w:highlight w:val="white"/>
        </w:rPr>
        <w:t>zobowiązujemy się w przypadku wyboru naszej oferty do zawarcia umowy zgodnej z niniejszą ofertą, na warunkach określonych w Specyfikacji Warunków Zamówienia, w miejscu i terminie wyznaczonym przez Zamawiającego;</w:t>
      </w:r>
    </w:p>
    <w:p w14:paraId="1CF66164" w14:textId="77777777" w:rsidR="00CE5CBF" w:rsidRPr="000103EA" w:rsidRDefault="00CE5CBF" w:rsidP="000103EA">
      <w:pPr>
        <w:pStyle w:val="Akapitzlist"/>
        <w:widowControl w:val="0"/>
        <w:numPr>
          <w:ilvl w:val="0"/>
          <w:numId w:val="4"/>
        </w:numPr>
        <w:tabs>
          <w:tab w:val="left" w:pos="1701"/>
        </w:tabs>
        <w:autoSpaceDE w:val="0"/>
        <w:autoSpaceDN/>
        <w:spacing w:after="0" w:line="360" w:lineRule="auto"/>
        <w:ind w:hanging="294"/>
        <w:jc w:val="both"/>
        <w:textAlignment w:val="auto"/>
        <w:rPr>
          <w:rFonts w:cs="Calibri"/>
        </w:rPr>
      </w:pPr>
      <w:r w:rsidRPr="000103EA">
        <w:rPr>
          <w:rFonts w:cs="Calibri"/>
          <w:highlight w:val="white"/>
        </w:rPr>
        <w:t>akceptujemy warunki płatności określone przez Zamawiającego.</w:t>
      </w:r>
    </w:p>
    <w:p w14:paraId="3302F7E5" w14:textId="4308407E" w:rsidR="00CE5CBF" w:rsidRPr="00CE5CBF" w:rsidRDefault="00CE5CBF" w:rsidP="00CE5CBF">
      <w:pPr>
        <w:widowControl w:val="0"/>
        <w:numPr>
          <w:ilvl w:val="0"/>
          <w:numId w:val="1"/>
        </w:numPr>
        <w:tabs>
          <w:tab w:val="left" w:pos="225"/>
        </w:tabs>
        <w:autoSpaceDE w:val="0"/>
        <w:autoSpaceDN/>
        <w:spacing w:after="0" w:line="360" w:lineRule="auto"/>
        <w:jc w:val="both"/>
        <w:textAlignment w:val="auto"/>
      </w:pPr>
      <w:r w:rsidRPr="00CE5CBF">
        <w:rPr>
          <w:rFonts w:cs="Calibri"/>
          <w:b/>
          <w:bCs/>
        </w:rPr>
        <w:t>Oświadczam/y, że:</w:t>
      </w:r>
    </w:p>
    <w:p w14:paraId="13ECD95F" w14:textId="77777777" w:rsidR="00CE5CBF" w:rsidRPr="00CE5CBF" w:rsidRDefault="00CE5CBF" w:rsidP="00CE5CBF">
      <w:pPr>
        <w:widowControl w:val="0"/>
        <w:numPr>
          <w:ilvl w:val="0"/>
          <w:numId w:val="6"/>
        </w:numPr>
        <w:autoSpaceDE w:val="0"/>
        <w:autoSpaceDN/>
        <w:spacing w:after="0" w:line="360" w:lineRule="auto"/>
        <w:jc w:val="both"/>
        <w:textAlignment w:val="auto"/>
      </w:pPr>
      <w:r w:rsidRPr="00CE5CBF">
        <w:rPr>
          <w:rFonts w:cs="Calibri"/>
        </w:rPr>
        <w:t>niniejsza oferta i wszystkie do niej załączniki są jawne z poniższym zastrzeżeniem (niepotrzebne skreślić):</w:t>
      </w:r>
    </w:p>
    <w:p w14:paraId="005BC870" w14:textId="231B06F3" w:rsidR="00CE5CBF" w:rsidRPr="00CE5CBF" w:rsidRDefault="00CE5CBF" w:rsidP="00CE5CBF">
      <w:pPr>
        <w:widowControl w:val="0"/>
        <w:numPr>
          <w:ilvl w:val="0"/>
          <w:numId w:val="9"/>
        </w:numPr>
        <w:autoSpaceDE w:val="0"/>
        <w:autoSpaceDN/>
        <w:spacing w:after="0" w:line="360" w:lineRule="auto"/>
        <w:jc w:val="both"/>
        <w:textAlignment w:val="auto"/>
      </w:pPr>
      <w:r w:rsidRPr="00CE5CBF">
        <w:rPr>
          <w:rFonts w:cs="Calibri"/>
        </w:rPr>
        <w:t xml:space="preserve">nie zawiera informacji stanowiących tajemnicę przedsiębiorstwa w rozumieniu przepisów </w:t>
      </w:r>
      <w:r w:rsidRPr="00CE5CBF">
        <w:rPr>
          <w:rFonts w:cs="Calibri"/>
        </w:rPr>
        <w:br/>
        <w:t xml:space="preserve">o zwalczaniu nieuczciwej konkurencji*/zawiera informacje stanowiące tajemnicę przedsiębiorstwa </w:t>
      </w:r>
      <w:r w:rsidR="00106E9E">
        <w:rPr>
          <w:rFonts w:cs="Calibri"/>
        </w:rPr>
        <w:t xml:space="preserve">                      </w:t>
      </w:r>
      <w:r w:rsidRPr="00CE5CBF">
        <w:rPr>
          <w:rFonts w:cs="Calibri"/>
        </w:rPr>
        <w:t xml:space="preserve">w rozumieniu przepisów o zwalczaniu nieuczciwej konkurencji </w:t>
      </w:r>
      <w:r w:rsidRPr="00CE5CBF">
        <w:t>zawarte w odrębnym pliku o nazwie „Załącznik stanowiący tajemnicę przedsiębiorstwa”</w:t>
      </w:r>
    </w:p>
    <w:p w14:paraId="5C2529A2" w14:textId="77777777" w:rsidR="00CE5CBF" w:rsidRPr="00CE5CBF" w:rsidRDefault="00CE5CBF" w:rsidP="00CE5CBF">
      <w:pPr>
        <w:widowControl w:val="0"/>
        <w:numPr>
          <w:ilvl w:val="0"/>
          <w:numId w:val="6"/>
        </w:numPr>
        <w:autoSpaceDE w:val="0"/>
        <w:autoSpaceDN/>
        <w:spacing w:after="0" w:line="360" w:lineRule="auto"/>
        <w:jc w:val="both"/>
        <w:textAlignment w:val="auto"/>
      </w:pPr>
      <w:r w:rsidRPr="00CE5CBF">
        <w:rPr>
          <w:rFonts w:cs="Calibri"/>
          <w:szCs w:val="20"/>
        </w:rPr>
        <w:t xml:space="preserve">w realizacji przedmiotu zamówienia będą*/nie będą uczestniczyć podwykonawcy: </w:t>
      </w:r>
    </w:p>
    <w:tbl>
      <w:tblPr>
        <w:tblW w:w="0" w:type="auto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3828"/>
        <w:gridCol w:w="4538"/>
      </w:tblGrid>
      <w:tr w:rsidR="00CE5CBF" w:rsidRPr="00CE5CBF" w14:paraId="6F208FEE" w14:textId="77777777" w:rsidTr="004B374B">
        <w:trPr>
          <w:trHeight w:val="607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B077E" w14:textId="77777777" w:rsidR="00CE5CBF" w:rsidRPr="00CE5CBF" w:rsidRDefault="00CE5CBF" w:rsidP="00CE5CBF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 w:rsidRPr="00CE5CBF">
              <w:rPr>
                <w:rFonts w:cs="Calibri"/>
                <w:szCs w:val="20"/>
              </w:rPr>
              <w:t>Lp.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1B3441" w14:textId="77777777" w:rsidR="00CE5CBF" w:rsidRPr="00CE5CBF" w:rsidRDefault="00CE5CBF" w:rsidP="00CE5CBF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 w:rsidRPr="00CE5CBF">
              <w:rPr>
                <w:rFonts w:cs="Calibri"/>
                <w:sz w:val="20"/>
                <w:szCs w:val="20"/>
              </w:rPr>
              <w:t>Firma podwykonawcy (jeśli jest znana)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08664" w14:textId="77777777" w:rsidR="00CE5CBF" w:rsidRPr="00CE5CBF" w:rsidRDefault="00CE5CBF" w:rsidP="004B374B">
            <w:pPr>
              <w:tabs>
                <w:tab w:val="left" w:pos="180"/>
              </w:tabs>
              <w:spacing w:line="360" w:lineRule="auto"/>
              <w:ind w:right="-567"/>
              <w:jc w:val="center"/>
            </w:pPr>
            <w:r w:rsidRPr="00CE5CBF">
              <w:rPr>
                <w:rFonts w:cs="Calibri"/>
                <w:sz w:val="20"/>
                <w:szCs w:val="20"/>
              </w:rPr>
              <w:t>Części zamówienia, których wykonanie Wykonawca zamierza powierzyć podwykonawcom</w:t>
            </w:r>
          </w:p>
        </w:tc>
      </w:tr>
      <w:tr w:rsidR="00CE5CBF" w:rsidRPr="00CE5CBF" w14:paraId="49C33D54" w14:textId="77777777" w:rsidTr="004B374B">
        <w:trPr>
          <w:trHeight w:val="564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E82FD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4028C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01A1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b/>
                <w:sz w:val="20"/>
                <w:szCs w:val="20"/>
              </w:rPr>
            </w:pPr>
          </w:p>
        </w:tc>
      </w:tr>
    </w:tbl>
    <w:p w14:paraId="62149010" w14:textId="77777777" w:rsidR="00CE5CBF" w:rsidRPr="00CE5CBF" w:rsidRDefault="00CE5CBF" w:rsidP="00CE5CBF">
      <w:pPr>
        <w:suppressAutoHyphens w:val="0"/>
        <w:autoSpaceDE w:val="0"/>
        <w:adjustRightInd w:val="0"/>
        <w:spacing w:before="120" w:after="120" w:line="60" w:lineRule="atLeast"/>
        <w:ind w:left="360"/>
        <w:jc w:val="both"/>
        <w:rPr>
          <w:rFonts w:cs="Calibri"/>
          <w:i/>
          <w:iCs/>
          <w:sz w:val="20"/>
          <w:szCs w:val="20"/>
        </w:rPr>
      </w:pPr>
      <w:r w:rsidRPr="00CE5CBF">
        <w:rPr>
          <w:rFonts w:cs="Calibri"/>
          <w:i/>
          <w:iCs/>
          <w:sz w:val="20"/>
          <w:szCs w:val="20"/>
        </w:rPr>
        <w:lastRenderedPageBreak/>
        <w:t>W przypadku, gdy Wykonawca nie zamierza powierzyć czynności (części zamówienia) Podwykonawcy należy pozostawić niniejszy punkt niewypełniony lub wpisać „nie dotyczy”.</w:t>
      </w:r>
    </w:p>
    <w:p w14:paraId="49E799C4" w14:textId="77777777" w:rsidR="00CE5CBF" w:rsidRPr="00CE5CBF" w:rsidRDefault="00CE5CBF" w:rsidP="00CE5CBF">
      <w:pPr>
        <w:widowControl w:val="0"/>
        <w:numPr>
          <w:ilvl w:val="0"/>
          <w:numId w:val="6"/>
        </w:numPr>
        <w:autoSpaceDN/>
        <w:spacing w:before="60" w:after="60"/>
        <w:jc w:val="both"/>
        <w:rPr>
          <w:rFonts w:eastAsia="Times New Roman" w:cs="Calibri"/>
          <w:kern w:val="3"/>
          <w:lang w:eastAsia="pl-PL"/>
        </w:rPr>
      </w:pPr>
      <w:r w:rsidRPr="00CE5CBF">
        <w:rPr>
          <w:rFonts w:eastAsia="Times New Roman" w:cs="Calibri"/>
          <w:bCs/>
          <w:kern w:val="3"/>
          <w:lang w:eastAsia="pl-PL"/>
        </w:rPr>
        <w:t>Informuję/</w:t>
      </w:r>
      <w:proofErr w:type="spellStart"/>
      <w:r w:rsidRPr="00CE5CBF">
        <w:rPr>
          <w:rFonts w:eastAsia="Times New Roman" w:cs="Calibri"/>
          <w:bCs/>
          <w:kern w:val="3"/>
          <w:lang w:eastAsia="pl-PL"/>
        </w:rPr>
        <w:t>emy</w:t>
      </w:r>
      <w:proofErr w:type="spellEnd"/>
      <w:r w:rsidRPr="00CE5CBF">
        <w:rPr>
          <w:rFonts w:eastAsia="Times New Roman" w:cs="Calibri"/>
          <w:bCs/>
          <w:kern w:val="3"/>
          <w:lang w:eastAsia="pl-PL"/>
        </w:rPr>
        <w:t>, że wybór oferty będzie/</w:t>
      </w:r>
      <w:r w:rsidRPr="00CE5CBF">
        <w:rPr>
          <w:rFonts w:eastAsia="Times New Roman" w:cs="Calibri"/>
          <w:kern w:val="3"/>
          <w:lang w:eastAsia="pl-PL"/>
        </w:rPr>
        <w:t>nie będzie*</w:t>
      </w:r>
      <w:r w:rsidRPr="00CE5CBF">
        <w:rPr>
          <w:rFonts w:eastAsia="Times New Roman" w:cs="Calibri"/>
          <w:bCs/>
          <w:kern w:val="3"/>
          <w:lang w:eastAsia="pl-PL"/>
        </w:rPr>
        <w:t xml:space="preserve"> prowadzić do powstania u Zamawiającego obowiązku podatkowego zgodnie z przepisami o podatku od towarów i usług</w:t>
      </w:r>
      <w:r w:rsidRPr="00CE5CBF">
        <w:rPr>
          <w:rFonts w:eastAsia="Times New Roman" w:cs="Calibri"/>
          <w:bCs/>
          <w:kern w:val="3"/>
          <w:vertAlign w:val="superscript"/>
          <w:lang w:eastAsia="pl-PL"/>
        </w:rPr>
        <w:footnoteReference w:id="2"/>
      </w:r>
      <w:r w:rsidRPr="00CE5CBF">
        <w:rPr>
          <w:rFonts w:eastAsia="Times New Roman" w:cs="Calibri"/>
          <w:bCs/>
          <w:kern w:val="3"/>
          <w:lang w:eastAsia="pl-PL"/>
        </w:rPr>
        <w:t>.</w:t>
      </w:r>
    </w:p>
    <w:p w14:paraId="5502D9E1" w14:textId="77777777" w:rsidR="00CE5CBF" w:rsidRPr="00CE5CBF" w:rsidRDefault="00CE5CBF" w:rsidP="00CE5CBF">
      <w:pPr>
        <w:widowControl w:val="0"/>
        <w:tabs>
          <w:tab w:val="left" w:pos="180"/>
        </w:tabs>
        <w:autoSpaceDN/>
        <w:spacing w:after="0" w:line="360" w:lineRule="auto"/>
        <w:ind w:left="360" w:right="-11"/>
        <w:jc w:val="both"/>
        <w:textAlignment w:val="auto"/>
      </w:pPr>
    </w:p>
    <w:tbl>
      <w:tblPr>
        <w:tblW w:w="8942" w:type="dxa"/>
        <w:tblInd w:w="380" w:type="dxa"/>
        <w:tblLayout w:type="fixed"/>
        <w:tblLook w:val="0000" w:firstRow="0" w:lastRow="0" w:firstColumn="0" w:lastColumn="0" w:noHBand="0" w:noVBand="0"/>
      </w:tblPr>
      <w:tblGrid>
        <w:gridCol w:w="702"/>
        <w:gridCol w:w="2854"/>
        <w:gridCol w:w="2693"/>
        <w:gridCol w:w="2693"/>
      </w:tblGrid>
      <w:tr w:rsidR="00CE5CBF" w:rsidRPr="00CE5CBF" w14:paraId="25DC1468" w14:textId="77777777" w:rsidTr="004B2F25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D793B" w14:textId="77777777" w:rsidR="00CE5CBF" w:rsidRPr="00CE5CBF" w:rsidRDefault="00CE5CBF" w:rsidP="00CE5CBF">
            <w:pPr>
              <w:tabs>
                <w:tab w:val="left" w:pos="180"/>
              </w:tabs>
              <w:spacing w:line="360" w:lineRule="auto"/>
              <w:ind w:right="-567"/>
              <w:jc w:val="both"/>
            </w:pPr>
            <w:r w:rsidRPr="00CE5CBF"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0CD3D" w14:textId="77777777" w:rsidR="00CE5CBF" w:rsidRPr="00CE5CBF" w:rsidRDefault="00CE5CBF" w:rsidP="003B2751">
            <w:pPr>
              <w:tabs>
                <w:tab w:val="left" w:pos="180"/>
              </w:tabs>
              <w:spacing w:line="276" w:lineRule="auto"/>
              <w:ind w:left="32" w:right="40"/>
              <w:jc w:val="center"/>
            </w:pPr>
            <w:r w:rsidRPr="00CE5CBF">
              <w:rPr>
                <w:rFonts w:cs="Calibri"/>
                <w:sz w:val="20"/>
                <w:szCs w:val="20"/>
              </w:rPr>
              <w:t>Nazwa (rodzaj)  towaru lub usługi, których dostawa lub świadczenie będzie prowadzić do powstania u Zamawiającego obowiązku podatkowego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E59DB" w14:textId="77777777" w:rsidR="00CE5CBF" w:rsidRPr="00CE5CBF" w:rsidRDefault="00CE5CBF" w:rsidP="003B2751">
            <w:pPr>
              <w:tabs>
                <w:tab w:val="left" w:pos="180"/>
                <w:tab w:val="left" w:pos="3513"/>
              </w:tabs>
              <w:spacing w:line="276" w:lineRule="auto"/>
              <w:jc w:val="center"/>
            </w:pPr>
            <w:r w:rsidRPr="00CE5CBF">
              <w:rPr>
                <w:rFonts w:cs="Calibri"/>
                <w:sz w:val="20"/>
                <w:szCs w:val="20"/>
              </w:rPr>
              <w:t>Wartość towaru lub usługi bez kwoty podatku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DEFC" w14:textId="77777777" w:rsidR="00CE5CBF" w:rsidRPr="00CE5CBF" w:rsidRDefault="00CE5CBF" w:rsidP="003B2751">
            <w:pPr>
              <w:tabs>
                <w:tab w:val="left" w:pos="180"/>
                <w:tab w:val="left" w:pos="3513"/>
              </w:tabs>
              <w:spacing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CE5CBF">
              <w:rPr>
                <w:rFonts w:cs="Calibri"/>
                <w:sz w:val="20"/>
                <w:szCs w:val="20"/>
              </w:rPr>
              <w:t>Stawka podatku od towarów   i usług, która zgodnie z wiedzą wykonawcy, będzie miała zastosowanie</w:t>
            </w:r>
          </w:p>
        </w:tc>
      </w:tr>
      <w:tr w:rsidR="00CE5CBF" w:rsidRPr="00CE5CBF" w14:paraId="47B26C12" w14:textId="77777777" w:rsidTr="004B2F25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7AFBA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D3328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  <w:p w14:paraId="42D07566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AB29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72D52" w14:textId="77777777" w:rsidR="00CE5CBF" w:rsidRPr="00CE5CBF" w:rsidRDefault="00CE5CBF" w:rsidP="00CE5CBF">
            <w:pPr>
              <w:tabs>
                <w:tab w:val="left" w:pos="180"/>
              </w:tabs>
              <w:snapToGrid w:val="0"/>
              <w:spacing w:line="360" w:lineRule="auto"/>
              <w:ind w:right="-567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22E8BABE" w14:textId="77777777" w:rsidR="00CE5CBF" w:rsidRPr="00CE5CBF" w:rsidRDefault="00CE5CBF" w:rsidP="00CE5CBF">
      <w:pPr>
        <w:widowControl w:val="0"/>
        <w:tabs>
          <w:tab w:val="left" w:pos="180"/>
        </w:tabs>
        <w:autoSpaceDN/>
        <w:spacing w:after="0" w:line="360" w:lineRule="auto"/>
        <w:ind w:left="720" w:right="-11"/>
        <w:jc w:val="both"/>
        <w:textAlignment w:val="auto"/>
      </w:pPr>
    </w:p>
    <w:p w14:paraId="5550DA72" w14:textId="72B0F725" w:rsidR="00CE5CBF" w:rsidRPr="00CE5CBF" w:rsidRDefault="00CE5CBF" w:rsidP="00CE5CBF">
      <w:pPr>
        <w:widowControl w:val="0"/>
        <w:numPr>
          <w:ilvl w:val="0"/>
          <w:numId w:val="6"/>
        </w:numPr>
        <w:tabs>
          <w:tab w:val="clear" w:pos="720"/>
          <w:tab w:val="left" w:pos="180"/>
          <w:tab w:val="left" w:pos="738"/>
        </w:tabs>
        <w:autoSpaceDN/>
        <w:spacing w:after="0" w:line="360" w:lineRule="auto"/>
        <w:ind w:right="-11"/>
        <w:jc w:val="both"/>
        <w:textAlignment w:val="auto"/>
      </w:pPr>
      <w:r w:rsidRPr="00CE5CBF">
        <w:rPr>
          <w:rFonts w:cs="Calibri"/>
        </w:rPr>
        <w:t xml:space="preserve">wszystkie dokumenty załączone do niniejszej oferty, jako załączniki stanowią integralną jej część i są zgodne </w:t>
      </w:r>
      <w:r w:rsidR="00106E9E">
        <w:rPr>
          <w:rFonts w:cs="Calibri"/>
        </w:rPr>
        <w:t xml:space="preserve">                </w:t>
      </w:r>
      <w:r w:rsidRPr="00CE5CBF">
        <w:rPr>
          <w:rFonts w:cs="Calibri"/>
        </w:rPr>
        <w:t>z wymaganiami określonymi w SWZ.</w:t>
      </w:r>
    </w:p>
    <w:p w14:paraId="19D935F0" w14:textId="36C1AAD5" w:rsidR="00CE5CBF" w:rsidRPr="00CE5CBF" w:rsidRDefault="00CE5CBF" w:rsidP="00CE5CBF">
      <w:pPr>
        <w:numPr>
          <w:ilvl w:val="0"/>
          <w:numId w:val="1"/>
        </w:numPr>
        <w:suppressAutoHyphens w:val="0"/>
        <w:autoSpaceDE w:val="0"/>
        <w:adjustRightInd w:val="0"/>
        <w:spacing w:before="120" w:after="120" w:line="360" w:lineRule="auto"/>
        <w:jc w:val="both"/>
        <w:textAlignment w:val="auto"/>
        <w:rPr>
          <w:rFonts w:cs="Calibri"/>
          <w:i/>
          <w:iCs/>
          <w:sz w:val="20"/>
          <w:szCs w:val="20"/>
        </w:rPr>
      </w:pPr>
      <w:r w:rsidRPr="00CE5CBF">
        <w:t>Rodzaj przedsiębiorstwa, jakim jest Wykonawca</w:t>
      </w:r>
      <w:r w:rsidR="001A1AE8">
        <w:rPr>
          <w:rStyle w:val="Odwoanieprzypisudolnego"/>
        </w:rPr>
        <w:footnoteReference w:id="3"/>
      </w:r>
      <w:r w:rsidRPr="00CE5CBF">
        <w:t>. W przypadku Wykonawców składających ofertę wspólną, należy wypełnić dla każdego podmiotu osobno:</w:t>
      </w:r>
    </w:p>
    <w:p w14:paraId="3CF6E897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/>
        <w:textAlignment w:val="auto"/>
        <w:rPr>
          <w:rFonts w:cs="Calibri"/>
          <w:color w:val="000000"/>
        </w:rPr>
      </w:pPr>
      <w:r w:rsidRPr="00CE5CBF">
        <w:rPr>
          <w:rFonts w:cs="Calibri"/>
          <w:color w:val="000000"/>
        </w:rPr>
        <w:t>mikroprzedsiębiorstwo</w:t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6745CFBB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/>
        <w:textAlignment w:val="auto"/>
        <w:rPr>
          <w:rFonts w:cs="Calibri"/>
          <w:color w:val="000000"/>
        </w:rPr>
      </w:pPr>
      <w:r w:rsidRPr="00CE5CBF">
        <w:rPr>
          <w:rFonts w:cs="Calibri"/>
          <w:color w:val="000000"/>
        </w:rPr>
        <w:t>małe przedsiębiorstwo</w:t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7C3F21D4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/>
        <w:textAlignment w:val="auto"/>
        <w:rPr>
          <w:rFonts w:cs="Calibri"/>
          <w:color w:val="000000"/>
        </w:rPr>
      </w:pPr>
      <w:r w:rsidRPr="00CE5CBF">
        <w:rPr>
          <w:rFonts w:cs="Calibri"/>
          <w:color w:val="000000"/>
        </w:rPr>
        <w:t>średnie przedsiębiorstwo</w:t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color w:val="000000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1D01CD9C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/>
        <w:textAlignment w:val="auto"/>
        <w:rPr>
          <w:rFonts w:cs="Calibri"/>
          <w:color w:val="000000"/>
        </w:rPr>
      </w:pPr>
      <w:r w:rsidRPr="00CE5CBF">
        <w:rPr>
          <w:rFonts w:cs="Calibri"/>
        </w:rPr>
        <w:t>jednoosobowa działalność gospodarcza</w:t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69399C6E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/>
        <w:textAlignment w:val="auto"/>
        <w:rPr>
          <w:rFonts w:cs="Calibri"/>
          <w:color w:val="000000"/>
        </w:rPr>
      </w:pPr>
      <w:r w:rsidRPr="00CE5CBF">
        <w:rPr>
          <w:rFonts w:cs="Calibri"/>
        </w:rPr>
        <w:t>osoba fizyczna nieprowadząca działalności gospodarczej</w:t>
      </w:r>
      <w:r w:rsidRPr="00CE5CBF">
        <w:rPr>
          <w:rFonts w:cs="Calibri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62332218" w14:textId="77777777" w:rsidR="00CE5CBF" w:rsidRPr="00CE5CBF" w:rsidRDefault="00CE5CBF" w:rsidP="00CE5CBF">
      <w:pPr>
        <w:numPr>
          <w:ilvl w:val="0"/>
          <w:numId w:val="11"/>
        </w:numPr>
        <w:suppressAutoHyphens w:val="0"/>
        <w:autoSpaceDE w:val="0"/>
        <w:spacing w:after="0" w:line="360" w:lineRule="auto"/>
        <w:textAlignment w:val="auto"/>
        <w:rPr>
          <w:rFonts w:cs="Calibri"/>
          <w:color w:val="000000"/>
        </w:rPr>
      </w:pPr>
      <w:r w:rsidRPr="00CE5CBF">
        <w:rPr>
          <w:rFonts w:cs="Calibri"/>
        </w:rPr>
        <w:t>inny rodzaj, jaki: …………………………….….</w:t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</w:rPr>
        <w:tab/>
      </w:r>
      <w:r w:rsidRPr="00CE5CBF">
        <w:rPr>
          <w:rFonts w:cs="Calibri"/>
          <w:b/>
          <w:bCs/>
          <w:color w:val="000000"/>
        </w:rPr>
        <w:t>TAK / NIE</w:t>
      </w:r>
    </w:p>
    <w:p w14:paraId="5EAFCF67" w14:textId="44540141" w:rsidR="00CE5CBF" w:rsidRPr="00CE5CBF" w:rsidRDefault="00CE5CBF" w:rsidP="00CE5CBF">
      <w:pPr>
        <w:numPr>
          <w:ilvl w:val="0"/>
          <w:numId w:val="1"/>
        </w:numPr>
        <w:tabs>
          <w:tab w:val="left" w:pos="284"/>
        </w:tabs>
        <w:spacing w:line="360" w:lineRule="auto"/>
        <w:jc w:val="both"/>
      </w:pPr>
      <w:r w:rsidRPr="00CE5CBF">
        <w:rPr>
          <w:rFonts w:cs="Calibri"/>
        </w:rPr>
        <w:t>W przypadku składania oferty wspólnej – pełnomocnikiem ustanowiono (pełnomocnictwo w załączeniu):</w:t>
      </w:r>
    </w:p>
    <w:p w14:paraId="19B496B6" w14:textId="77777777" w:rsidR="00CE5CBF" w:rsidRPr="00CE5CBF" w:rsidRDefault="00CE5CBF" w:rsidP="00CE5CBF">
      <w:pPr>
        <w:widowControl w:val="0"/>
        <w:numPr>
          <w:ilvl w:val="1"/>
          <w:numId w:val="7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 w:rsidRPr="00CE5CBF">
        <w:rPr>
          <w:rFonts w:cs="Calibri"/>
        </w:rPr>
        <w:t>Imię i nazwisko: ……………………………………………………………………………...</w:t>
      </w:r>
    </w:p>
    <w:p w14:paraId="400673FF" w14:textId="77777777" w:rsidR="00CE5CBF" w:rsidRPr="00CE5CBF" w:rsidRDefault="00CE5CBF" w:rsidP="00CE5CBF">
      <w:pPr>
        <w:widowControl w:val="0"/>
        <w:numPr>
          <w:ilvl w:val="1"/>
          <w:numId w:val="7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 w:rsidRPr="00CE5CBF">
        <w:rPr>
          <w:rFonts w:cs="Calibri"/>
        </w:rPr>
        <w:t>Stanowisko:        ………………………………………………………………………………</w:t>
      </w:r>
    </w:p>
    <w:p w14:paraId="529CDA19" w14:textId="77777777" w:rsidR="00CE5CBF" w:rsidRPr="00CE5CBF" w:rsidRDefault="00CE5CBF" w:rsidP="00CE5CBF">
      <w:pPr>
        <w:widowControl w:val="0"/>
        <w:numPr>
          <w:ilvl w:val="1"/>
          <w:numId w:val="7"/>
        </w:numPr>
        <w:tabs>
          <w:tab w:val="left" w:pos="510"/>
        </w:tabs>
        <w:autoSpaceDN/>
        <w:spacing w:after="0" w:line="360" w:lineRule="auto"/>
        <w:ind w:left="510" w:hanging="283"/>
        <w:textAlignment w:val="auto"/>
      </w:pPr>
      <w:r w:rsidRPr="00CE5CBF">
        <w:rPr>
          <w:rFonts w:cs="Calibri"/>
        </w:rPr>
        <w:t>Telefon/faks:      ………………………………………………………………………………</w:t>
      </w:r>
    </w:p>
    <w:p w14:paraId="6667D077" w14:textId="77777777" w:rsidR="00CE5CBF" w:rsidRPr="00CE5CBF" w:rsidRDefault="00CE5CBF" w:rsidP="00CE5CBF">
      <w:pPr>
        <w:spacing w:after="0" w:line="360" w:lineRule="auto"/>
      </w:pPr>
      <w:r w:rsidRPr="00CE5CBF">
        <w:rPr>
          <w:rFonts w:cs="Calibri"/>
        </w:rPr>
        <w:t xml:space="preserve">           Zakres pełnomocnictwa*:</w:t>
      </w:r>
    </w:p>
    <w:p w14:paraId="37B547D6" w14:textId="77777777" w:rsidR="00CE5CBF" w:rsidRPr="00CE5CBF" w:rsidRDefault="00CE5CBF" w:rsidP="00CE5CBF">
      <w:pPr>
        <w:widowControl w:val="0"/>
        <w:numPr>
          <w:ilvl w:val="0"/>
          <w:numId w:val="8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 w:rsidRPr="00CE5CBF">
        <w:rPr>
          <w:rFonts w:cs="Calibri"/>
        </w:rPr>
        <w:t>do reprezentowania w postępowaniu,</w:t>
      </w:r>
    </w:p>
    <w:p w14:paraId="4091B814" w14:textId="77777777" w:rsidR="00CE5CBF" w:rsidRPr="00CE5CBF" w:rsidRDefault="00CE5CBF" w:rsidP="00CE5CBF">
      <w:pPr>
        <w:widowControl w:val="0"/>
        <w:numPr>
          <w:ilvl w:val="0"/>
          <w:numId w:val="8"/>
        </w:numPr>
        <w:tabs>
          <w:tab w:val="left" w:pos="510"/>
        </w:tabs>
        <w:autoSpaceDN/>
        <w:spacing w:after="0" w:line="360" w:lineRule="auto"/>
        <w:ind w:left="1077" w:hanging="850"/>
        <w:textAlignment w:val="auto"/>
      </w:pPr>
      <w:r w:rsidRPr="00CE5CBF">
        <w:rPr>
          <w:rFonts w:cs="Calibri"/>
        </w:rPr>
        <w:t>do reprezentowania w postępowaniu o zamówienie publiczne i zawarcia umowy.</w:t>
      </w:r>
    </w:p>
    <w:p w14:paraId="5A8341E4" w14:textId="191069DC" w:rsidR="00725302" w:rsidRPr="00725302" w:rsidRDefault="00CE5CBF" w:rsidP="002E08F2">
      <w:pPr>
        <w:widowControl w:val="0"/>
        <w:numPr>
          <w:ilvl w:val="0"/>
          <w:numId w:val="1"/>
        </w:numPr>
        <w:suppressAutoHyphens w:val="0"/>
        <w:autoSpaceDE w:val="0"/>
        <w:adjustRightInd w:val="0"/>
        <w:spacing w:before="120" w:after="120" w:line="360" w:lineRule="auto"/>
        <w:ind w:left="567" w:hanging="283"/>
        <w:jc w:val="both"/>
        <w:textAlignment w:val="auto"/>
        <w:rPr>
          <w:rFonts w:cs="Calibri"/>
          <w:color w:val="000000"/>
        </w:rPr>
      </w:pPr>
      <w:r w:rsidRPr="00CE5CBF">
        <w:rPr>
          <w:rFonts w:cs="Calibri"/>
        </w:rPr>
        <w:lastRenderedPageBreak/>
        <w:t>Oświadczam</w:t>
      </w:r>
      <w:r w:rsidR="004D704E">
        <w:rPr>
          <w:rFonts w:cs="Calibri"/>
        </w:rPr>
        <w:t>/Y</w:t>
      </w:r>
      <w:r w:rsidRPr="00CE5CBF">
        <w:rPr>
          <w:rFonts w:cs="Calibri"/>
          <w:iCs/>
        </w:rPr>
        <w:t>, że wypełni</w:t>
      </w:r>
      <w:r w:rsidR="004D704E">
        <w:rPr>
          <w:rFonts w:cs="Calibri"/>
          <w:iCs/>
        </w:rPr>
        <w:t xml:space="preserve">łem/liśmy </w:t>
      </w:r>
      <w:r w:rsidRPr="00CE5CBF">
        <w:rPr>
          <w:rFonts w:cs="Calibri"/>
          <w:iCs/>
        </w:rPr>
        <w:t xml:space="preserve">obowiązki informacyjne przewidziane w </w:t>
      </w:r>
      <w:r w:rsidRPr="00CE5CBF">
        <w:rPr>
          <w:rFonts w:cs="Calibri"/>
          <w:b/>
          <w:iCs/>
        </w:rPr>
        <w:t xml:space="preserve">art. 13 lub art. 14 </w:t>
      </w:r>
      <w:r w:rsidR="001A1AE8">
        <w:rPr>
          <w:rFonts w:cs="Calibri"/>
          <w:b/>
          <w:iCs/>
        </w:rPr>
        <w:t>RODO</w:t>
      </w:r>
      <w:r w:rsidR="008847AD">
        <w:rPr>
          <w:rStyle w:val="Odwoanieprzypisudolnego"/>
          <w:rFonts w:cs="Calibri"/>
          <w:b/>
          <w:iCs/>
        </w:rPr>
        <w:footnoteReference w:id="4"/>
      </w:r>
      <w:r w:rsidRPr="00CE5CBF">
        <w:rPr>
          <w:rFonts w:cs="Calibri"/>
          <w:iCs/>
        </w:rPr>
        <w:t xml:space="preserve"> wobec osób fizycznych, od których dane osobowe bezpośrednio lub pośrednio pozyskałem w celu ubiegania się o udzielenie zamówienia publicznego w niniejszym postępowaniu</w:t>
      </w:r>
      <w:r w:rsidRPr="00CE5CBF">
        <w:rPr>
          <w:rFonts w:cs="Calibri"/>
          <w:iCs/>
          <w:vertAlign w:val="superscript"/>
        </w:rPr>
        <w:footnoteReference w:id="5"/>
      </w:r>
      <w:r w:rsidRPr="00CE5CBF">
        <w:rPr>
          <w:rFonts w:cs="Calibri"/>
          <w:iCs/>
        </w:rPr>
        <w:t>.</w:t>
      </w:r>
    </w:p>
    <w:p w14:paraId="136EEFE3" w14:textId="34A5AC90" w:rsidR="00CE5CBF" w:rsidRPr="00CE5CBF" w:rsidRDefault="00CE5CBF" w:rsidP="00725302">
      <w:pPr>
        <w:numPr>
          <w:ilvl w:val="0"/>
          <w:numId w:val="1"/>
        </w:numPr>
        <w:spacing w:after="0" w:line="360" w:lineRule="auto"/>
        <w:rPr>
          <w:rFonts w:cs="Calibri"/>
        </w:rPr>
      </w:pPr>
      <w:r w:rsidRPr="00CE5CBF">
        <w:rPr>
          <w:rFonts w:cs="Calibri"/>
        </w:rPr>
        <w:t>Przyjmuję</w:t>
      </w:r>
      <w:r w:rsidR="004D704E">
        <w:rPr>
          <w:rFonts w:cs="Calibri"/>
        </w:rPr>
        <w:t>/</w:t>
      </w:r>
      <w:proofErr w:type="spellStart"/>
      <w:r w:rsidR="004D704E">
        <w:rPr>
          <w:rFonts w:cs="Calibri"/>
        </w:rPr>
        <w:t>emy</w:t>
      </w:r>
      <w:proofErr w:type="spellEnd"/>
      <w:r w:rsidRPr="00CE5CBF">
        <w:rPr>
          <w:rFonts w:cs="Calibri"/>
        </w:rPr>
        <w:t xml:space="preserve"> do wiadomości, że:</w:t>
      </w:r>
    </w:p>
    <w:p w14:paraId="21F5A518" w14:textId="77777777" w:rsidR="00CE5CBF" w:rsidRPr="00CE5CBF" w:rsidRDefault="00CE5CBF" w:rsidP="00843757">
      <w:pPr>
        <w:numPr>
          <w:ilvl w:val="0"/>
          <w:numId w:val="5"/>
        </w:numPr>
        <w:tabs>
          <w:tab w:val="left" w:pos="-19800"/>
          <w:tab w:val="left" w:pos="-19320"/>
        </w:tabs>
        <w:spacing w:after="0" w:line="360" w:lineRule="auto"/>
        <w:ind w:right="-24"/>
        <w:jc w:val="both"/>
        <w:rPr>
          <w:rFonts w:eastAsia="Times New Roman" w:cs="Calibri"/>
          <w:lang w:eastAsia="pl-PL"/>
        </w:rPr>
      </w:pPr>
      <w:r w:rsidRPr="00CE5CBF">
        <w:rPr>
          <w:rFonts w:eastAsia="Times New Roman" w:cs="Calibri"/>
          <w:lang w:eastAsia="pl-PL"/>
        </w:rPr>
        <w:t xml:space="preserve">administratorem danych osobowych zawartych w przedłożonej dokumentacji przetargowej jest Zamawiający z siedzibą w Zgłobicach przy ul. </w:t>
      </w:r>
      <w:proofErr w:type="spellStart"/>
      <w:r w:rsidRPr="00CE5CBF">
        <w:rPr>
          <w:rFonts w:eastAsia="Times New Roman" w:cs="Calibri"/>
          <w:lang w:eastAsia="pl-PL"/>
        </w:rPr>
        <w:t>Zgłobickiej</w:t>
      </w:r>
      <w:proofErr w:type="spellEnd"/>
      <w:r w:rsidRPr="00CE5CBF">
        <w:rPr>
          <w:rFonts w:eastAsia="Times New Roman" w:cs="Calibri"/>
          <w:lang w:eastAsia="pl-PL"/>
        </w:rPr>
        <w:t xml:space="preserve"> 8, 33-113 Zgłobice,</w:t>
      </w:r>
    </w:p>
    <w:p w14:paraId="67CB4416" w14:textId="77777777" w:rsidR="00CE5CBF" w:rsidRPr="00CE5CBF" w:rsidRDefault="00CE5CBF" w:rsidP="00843757">
      <w:pPr>
        <w:numPr>
          <w:ilvl w:val="0"/>
          <w:numId w:val="5"/>
        </w:numPr>
        <w:spacing w:after="0" w:line="360" w:lineRule="auto"/>
        <w:ind w:right="-24"/>
        <w:jc w:val="both"/>
        <w:rPr>
          <w:rFonts w:cs="Calibri"/>
        </w:rPr>
      </w:pPr>
      <w:r w:rsidRPr="00CE5CBF">
        <w:rPr>
          <w:rFonts w:cs="Calibri"/>
        </w:rPr>
        <w:t>- dane osobowe będą przetwarzane wyłącznie w celu przeprowadzenia postępowania o udzielenie zamówienia publicznego oraz zawarcia i realizacji umowy.</w:t>
      </w:r>
    </w:p>
    <w:p w14:paraId="7BFFECEF" w14:textId="77777777" w:rsidR="00CE5CBF" w:rsidRPr="00CE5CBF" w:rsidRDefault="00CE5CBF" w:rsidP="00843757">
      <w:pPr>
        <w:numPr>
          <w:ilvl w:val="0"/>
          <w:numId w:val="5"/>
        </w:numPr>
        <w:spacing w:after="0" w:line="360" w:lineRule="auto"/>
        <w:ind w:right="-24"/>
        <w:jc w:val="both"/>
        <w:rPr>
          <w:rFonts w:cs="Calibri"/>
        </w:rPr>
      </w:pPr>
      <w:r w:rsidRPr="00CE5CBF">
        <w:rPr>
          <w:rFonts w:cs="Calibri"/>
        </w:rPr>
        <w:t xml:space="preserve">- podanie danych jest obowiązkowe i niezbędne dla przeprowadzenia postępowania o udzielenie zamówienia publicznego oraz zawarcia i realizacji umowy, </w:t>
      </w:r>
    </w:p>
    <w:p w14:paraId="24319113" w14:textId="2F88F140" w:rsidR="00CE5CBF" w:rsidRPr="00CE5CBF" w:rsidRDefault="00CE5CBF" w:rsidP="00843757">
      <w:pPr>
        <w:numPr>
          <w:ilvl w:val="0"/>
          <w:numId w:val="5"/>
        </w:numPr>
        <w:spacing w:after="0" w:line="360" w:lineRule="auto"/>
        <w:ind w:right="-24"/>
        <w:jc w:val="both"/>
        <w:rPr>
          <w:rFonts w:cs="Calibri"/>
        </w:rPr>
      </w:pPr>
      <w:r w:rsidRPr="00CE5CBF">
        <w:rPr>
          <w:rFonts w:cs="Calibri"/>
        </w:rPr>
        <w:t>- przyjmuje do wiadomości, że mam prawo dostępu do treści swoich danych osobowych  i możliwość ich poprawiania.</w:t>
      </w:r>
    </w:p>
    <w:p w14:paraId="1C97504F" w14:textId="0932D74C" w:rsidR="00CE5CBF" w:rsidRPr="00CE5CBF" w:rsidRDefault="00CE5CBF" w:rsidP="00725302">
      <w:pPr>
        <w:numPr>
          <w:ilvl w:val="0"/>
          <w:numId w:val="1"/>
        </w:numPr>
        <w:spacing w:line="360" w:lineRule="auto"/>
        <w:rPr>
          <w:rFonts w:cs="Calibri"/>
        </w:rPr>
      </w:pPr>
      <w:r w:rsidRPr="00CE5CBF">
        <w:rPr>
          <w:rFonts w:cs="Calibri"/>
        </w:rPr>
        <w:t>Oświadczam</w:t>
      </w:r>
      <w:r w:rsidR="004D704E">
        <w:rPr>
          <w:rFonts w:cs="Calibri"/>
        </w:rPr>
        <w:t>/y</w:t>
      </w:r>
      <w:r w:rsidRPr="00CE5CBF">
        <w:rPr>
          <w:rFonts w:cs="Calibri"/>
        </w:rPr>
        <w:t>, że wszystkie strony niniejszej oferty, łącznie ze wszystkimi załącznikami są ponumerowane, podpisane, a cała oferta składa się z ……….. stron.</w:t>
      </w:r>
    </w:p>
    <w:p w14:paraId="2B59C02A" w14:textId="77777777" w:rsidR="009E62EE" w:rsidRDefault="009E62EE" w:rsidP="00CE5CBF">
      <w:pPr>
        <w:widowControl w:val="0"/>
        <w:autoSpaceDN/>
        <w:spacing w:after="0"/>
        <w:jc w:val="both"/>
        <w:textAlignment w:val="auto"/>
        <w:rPr>
          <w:rFonts w:cs="Calibri"/>
          <w:color w:val="000000"/>
          <w:kern w:val="2"/>
          <w:szCs w:val="32"/>
          <w:lang w:eastAsia="zh-CN" w:bidi="hi-IN"/>
        </w:rPr>
      </w:pPr>
    </w:p>
    <w:p w14:paraId="5433A7D5" w14:textId="77777777" w:rsidR="009E62EE" w:rsidRDefault="009E62EE" w:rsidP="00CE5CBF">
      <w:pPr>
        <w:widowControl w:val="0"/>
        <w:autoSpaceDN/>
        <w:spacing w:after="0"/>
        <w:jc w:val="both"/>
        <w:textAlignment w:val="auto"/>
        <w:rPr>
          <w:rFonts w:cs="Calibri"/>
          <w:color w:val="000000"/>
          <w:kern w:val="2"/>
          <w:szCs w:val="32"/>
          <w:lang w:eastAsia="zh-CN" w:bidi="hi-IN"/>
        </w:rPr>
      </w:pPr>
    </w:p>
    <w:p w14:paraId="267A1FA8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17CDF98E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0C7B8D5D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20BA34E0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5034FEA9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CCC6197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B896A56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0AE6399A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54670DF1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4C318816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3F05DBD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3CE4EE2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154CD19C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32D9886C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4D494BBA" w14:textId="7E05F011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47848092" w14:textId="77777777" w:rsidR="002E08F2" w:rsidRDefault="002E08F2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24067F8A" w14:textId="77777777" w:rsidR="009E62EE" w:rsidRDefault="009E62EE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45808D0D" w14:textId="77777777" w:rsidR="009E62EE" w:rsidRDefault="009E62EE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511F7C79" w14:textId="77777777" w:rsidR="009E62EE" w:rsidRDefault="009E62EE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</w:p>
    <w:p w14:paraId="00FBDC14" w14:textId="6FB014EB" w:rsidR="00CE5CBF" w:rsidRPr="00106E9E" w:rsidRDefault="00CE5CBF" w:rsidP="00CE5CBF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</w:pPr>
      <w:r w:rsidRPr="00106E9E">
        <w:rPr>
          <w:rFonts w:eastAsia="Times New Roman" w:cs="Calibri"/>
          <w:b/>
          <w:color w:val="FF0000"/>
          <w:spacing w:val="8"/>
          <w:sz w:val="18"/>
          <w:szCs w:val="20"/>
          <w:u w:val="single"/>
          <w:lang w:eastAsia="pl-PL"/>
        </w:rPr>
        <w:t>UWAGA:</w:t>
      </w:r>
    </w:p>
    <w:p w14:paraId="5936AB7A" w14:textId="48C08DF2" w:rsidR="00CE5CBF" w:rsidRPr="00106E9E" w:rsidRDefault="00CE5CBF" w:rsidP="00CE5CBF">
      <w:pPr>
        <w:numPr>
          <w:ilvl w:val="0"/>
          <w:numId w:val="14"/>
        </w:num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lang w:eastAsia="pl-PL"/>
        </w:rPr>
      </w:pPr>
      <w:r w:rsidRPr="00106E9E">
        <w:rPr>
          <w:rFonts w:eastAsia="Times New Roman" w:cs="Calibri"/>
          <w:b/>
          <w:color w:val="FF0000"/>
          <w:spacing w:val="8"/>
          <w:sz w:val="18"/>
          <w:szCs w:val="20"/>
          <w:lang w:eastAsia="pl-PL"/>
        </w:rPr>
        <w:t>Zamawiający zaleca przed podpisaniem, zapisanie dokumentu w formacie.pdf</w:t>
      </w:r>
    </w:p>
    <w:p w14:paraId="78FD3C78" w14:textId="4B698521" w:rsidR="000F042E" w:rsidRPr="009E62EE" w:rsidRDefault="00CE5CBF" w:rsidP="000F042E">
      <w:pPr>
        <w:numPr>
          <w:ilvl w:val="0"/>
          <w:numId w:val="14"/>
        </w:num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FF0000"/>
          <w:spacing w:val="8"/>
          <w:sz w:val="18"/>
          <w:szCs w:val="20"/>
          <w:lang w:eastAsia="pl-PL"/>
        </w:rPr>
      </w:pPr>
      <w:r w:rsidRPr="00106E9E">
        <w:rPr>
          <w:rFonts w:eastAsia="Times New Roman" w:cs="Calibri"/>
          <w:b/>
          <w:color w:val="FF0000"/>
          <w:spacing w:val="8"/>
          <w:sz w:val="18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p w14:paraId="45BABB45" w14:textId="77777777" w:rsidR="000F042E" w:rsidRPr="00CE5CBF" w:rsidRDefault="000F042E" w:rsidP="000F042E">
      <w:pPr>
        <w:tabs>
          <w:tab w:val="left" w:pos="0"/>
        </w:tabs>
        <w:suppressAutoHyphens w:val="0"/>
        <w:autoSpaceDN/>
        <w:spacing w:after="0"/>
        <w:textAlignment w:val="auto"/>
        <w:rPr>
          <w:rFonts w:eastAsia="Times New Roman" w:cs="Calibri"/>
          <w:b/>
          <w:color w:val="000000"/>
          <w:spacing w:val="8"/>
          <w:sz w:val="18"/>
          <w:szCs w:val="20"/>
          <w:lang w:eastAsia="pl-PL"/>
        </w:rPr>
      </w:pPr>
    </w:p>
    <w:p w14:paraId="3E5F881E" w14:textId="5C25FB51" w:rsidR="00CE3B81" w:rsidRPr="00725302" w:rsidRDefault="00CE5CBF" w:rsidP="00725302">
      <w:pPr>
        <w:widowControl w:val="0"/>
        <w:autoSpaceDN/>
        <w:spacing w:after="120" w:line="360" w:lineRule="auto"/>
        <w:ind w:left="357" w:hanging="360"/>
        <w:textAlignment w:val="auto"/>
        <w:rPr>
          <w:rFonts w:eastAsia="Lucida Sans Unicode" w:cs="Mangal"/>
          <w:kern w:val="2"/>
          <w:szCs w:val="24"/>
          <w:lang w:eastAsia="zh-CN" w:bidi="hi-IN"/>
        </w:rPr>
      </w:pPr>
      <w:r w:rsidRPr="00CE5CBF">
        <w:rPr>
          <w:rFonts w:ascii="Arial" w:eastAsia="Lucida Sans Unicode" w:hAnsi="Arial" w:cs="Arial"/>
          <w:kern w:val="2"/>
          <w:sz w:val="16"/>
          <w:szCs w:val="16"/>
          <w:lang w:eastAsia="zh-CN" w:bidi="hi-IN"/>
        </w:rPr>
        <w:t>*niepotrzebne skreślić</w:t>
      </w:r>
    </w:p>
    <w:sectPr w:rsidR="00CE3B81" w:rsidRPr="00725302" w:rsidSect="00160823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8D674" w14:textId="77777777" w:rsidR="00F86F2C" w:rsidRDefault="00F86F2C" w:rsidP="00CE3B81">
      <w:pPr>
        <w:spacing w:after="0"/>
      </w:pPr>
      <w:r>
        <w:separator/>
      </w:r>
    </w:p>
  </w:endnote>
  <w:endnote w:type="continuationSeparator" w:id="0">
    <w:p w14:paraId="18A2BFA6" w14:textId="77777777" w:rsidR="00F86F2C" w:rsidRDefault="00F86F2C" w:rsidP="00CE3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598CE" w14:textId="77777777" w:rsidR="00CE3B81" w:rsidRDefault="00CE3B81">
    <w:pPr>
      <w:pStyle w:val="Stopka"/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8179AC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8179AC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261C8C">
      <w:rPr>
        <w:rFonts w:ascii="Times New Roman" w:hAnsi="Times New Roman"/>
        <w:b/>
        <w:bCs/>
        <w:i/>
        <w:noProof/>
        <w:sz w:val="16"/>
        <w:szCs w:val="16"/>
      </w:rPr>
      <w:t>2</w:t>
    </w:r>
    <w:r w:rsidR="008179AC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8179AC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8179AC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261C8C">
      <w:rPr>
        <w:rFonts w:ascii="Times New Roman" w:hAnsi="Times New Roman"/>
        <w:b/>
        <w:bCs/>
        <w:i/>
        <w:noProof/>
        <w:sz w:val="16"/>
        <w:szCs w:val="16"/>
      </w:rPr>
      <w:t>3</w:t>
    </w:r>
    <w:r w:rsidR="008179AC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77E41144" w14:textId="77777777" w:rsidR="00CE3B81" w:rsidRDefault="00CE3B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902E" w14:textId="77777777" w:rsidR="00F86F2C" w:rsidRDefault="00F86F2C" w:rsidP="00CE3B81">
      <w:pPr>
        <w:spacing w:after="0"/>
      </w:pPr>
      <w:r w:rsidRPr="00CE3B81">
        <w:rPr>
          <w:color w:val="000000"/>
        </w:rPr>
        <w:separator/>
      </w:r>
    </w:p>
  </w:footnote>
  <w:footnote w:type="continuationSeparator" w:id="0">
    <w:p w14:paraId="075C96DE" w14:textId="77777777" w:rsidR="00F86F2C" w:rsidRDefault="00F86F2C" w:rsidP="00CE3B81">
      <w:pPr>
        <w:spacing w:after="0"/>
      </w:pPr>
      <w:r>
        <w:continuationSeparator/>
      </w:r>
    </w:p>
  </w:footnote>
  <w:footnote w:id="1">
    <w:p w14:paraId="023A6D9B" w14:textId="0C0A17E5" w:rsidR="00972B84" w:rsidRDefault="00972B8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6753A">
        <w:t>Niepotrzebne skreślić</w:t>
      </w:r>
    </w:p>
  </w:footnote>
  <w:footnote w:id="2">
    <w:p w14:paraId="3141D3FF" w14:textId="77777777" w:rsidR="00CE5CBF" w:rsidRPr="00633914" w:rsidRDefault="00CE5CBF" w:rsidP="00CE5CBF">
      <w:pPr>
        <w:pStyle w:val="Tekstprzypisudolnego"/>
        <w:jc w:val="both"/>
        <w:rPr>
          <w:sz w:val="16"/>
          <w:szCs w:val="16"/>
        </w:rPr>
      </w:pPr>
      <w:r w:rsidRPr="00633914">
        <w:rPr>
          <w:rStyle w:val="Odwoanieprzypisudolnego"/>
          <w:sz w:val="16"/>
          <w:szCs w:val="16"/>
        </w:rPr>
        <w:footnoteRef/>
      </w:r>
      <w:r w:rsidRPr="00633914">
        <w:rPr>
          <w:sz w:val="16"/>
          <w:szCs w:val="16"/>
        </w:rPr>
        <w:t xml:space="preserve"> W przypadku, gdy wybór oferty Wykonawcy będzie prowadził do powstania u Zamawiającego obowiązku podatkowego, </w:t>
      </w:r>
      <w:r w:rsidRPr="00633914">
        <w:rPr>
          <w:sz w:val="16"/>
          <w:szCs w:val="16"/>
          <w:u w:val="single"/>
        </w:rPr>
        <w:t>Wykonawca składa przeciwne oświadczenie</w:t>
      </w:r>
      <w:r w:rsidRPr="00633914">
        <w:rPr>
          <w:sz w:val="16"/>
          <w:szCs w:val="16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456EA7D1" w14:textId="77777777" w:rsidR="00CE5CBF" w:rsidRPr="00633914" w:rsidRDefault="00CE5CBF" w:rsidP="00CE5CBF">
      <w:pPr>
        <w:pStyle w:val="Tekstprzypisudolnego"/>
        <w:jc w:val="both"/>
        <w:rPr>
          <w:b/>
          <w:sz w:val="16"/>
          <w:szCs w:val="16"/>
          <w:u w:val="single"/>
        </w:rPr>
      </w:pPr>
      <w:r w:rsidRPr="00633914">
        <w:rPr>
          <w:b/>
          <w:sz w:val="16"/>
          <w:szCs w:val="16"/>
          <w:u w:val="single"/>
        </w:rPr>
        <w:t>UWAGA:</w:t>
      </w:r>
      <w:r w:rsidRPr="00633914">
        <w:rPr>
          <w:sz w:val="16"/>
          <w:szCs w:val="16"/>
        </w:rPr>
        <w:t xml:space="preserve"> Obowiązek podania informacji, o której mowa wyżej dotyczy wyłącznie towarów i usług,</w:t>
      </w:r>
      <w:r w:rsidRPr="00633914">
        <w:rPr>
          <w:sz w:val="16"/>
          <w:szCs w:val="16"/>
          <w:u w:val="single"/>
        </w:rPr>
        <w:t xml:space="preserve"> dla których kwotę podatku VAT, </w:t>
      </w:r>
      <w:r w:rsidRPr="00633914">
        <w:rPr>
          <w:sz w:val="16"/>
          <w:szCs w:val="16"/>
        </w:rPr>
        <w:t xml:space="preserve">na mocy przepisów ustawy o podatku od towarów i usług, </w:t>
      </w:r>
      <w:r w:rsidRPr="00633914">
        <w:rPr>
          <w:b/>
          <w:sz w:val="16"/>
          <w:szCs w:val="16"/>
          <w:u w:val="single"/>
        </w:rPr>
        <w:t>nalicza Zamawiający (Nabywca), a nie Wykonawca.</w:t>
      </w:r>
    </w:p>
  </w:footnote>
  <w:footnote w:id="3">
    <w:p w14:paraId="3EC36D4B" w14:textId="016F622C" w:rsidR="001A1AE8" w:rsidRPr="001A1AE8" w:rsidRDefault="001A1AE8">
      <w:pPr>
        <w:pStyle w:val="Tekstprzypisudolnego"/>
        <w:rPr>
          <w:sz w:val="16"/>
          <w:szCs w:val="16"/>
        </w:rPr>
      </w:pPr>
      <w:r w:rsidRPr="001A1AE8">
        <w:rPr>
          <w:rStyle w:val="Odwoanieprzypisudolnego"/>
          <w:sz w:val="16"/>
          <w:szCs w:val="16"/>
        </w:rPr>
        <w:footnoteRef/>
      </w:r>
      <w:r w:rsidRPr="001A1AE8">
        <w:rPr>
          <w:sz w:val="16"/>
          <w:szCs w:val="16"/>
        </w:rPr>
        <w:t xml:space="preserve"> </w:t>
      </w:r>
      <w:r w:rsidRPr="001A1AE8">
        <w:rPr>
          <w:b/>
          <w:sz w:val="16"/>
          <w:szCs w:val="16"/>
        </w:rPr>
        <w:t>Def. MŚP</w:t>
      </w:r>
      <w:r w:rsidRPr="001A1AE8">
        <w:rPr>
          <w:sz w:val="16"/>
          <w:szCs w:val="16"/>
        </w:rPr>
        <w:t xml:space="preserve">: „do kategorii </w:t>
      </w:r>
      <w:r w:rsidRPr="001A1AE8">
        <w:rPr>
          <w:b/>
          <w:sz w:val="16"/>
          <w:szCs w:val="16"/>
        </w:rPr>
        <w:t>mikroprzedsiębiorstw</w:t>
      </w:r>
      <w:r w:rsidRPr="001A1AE8">
        <w:rPr>
          <w:sz w:val="16"/>
          <w:szCs w:val="16"/>
        </w:rPr>
        <w:t xml:space="preserve"> oraz </w:t>
      </w:r>
      <w:r w:rsidRPr="001A1AE8">
        <w:rPr>
          <w:b/>
          <w:sz w:val="16"/>
          <w:szCs w:val="16"/>
        </w:rPr>
        <w:t>małych i średnich przedsiębiorstw</w:t>
      </w:r>
      <w:r w:rsidRPr="001A1AE8">
        <w:rPr>
          <w:sz w:val="16"/>
          <w:szCs w:val="16"/>
        </w:rPr>
        <w:t xml:space="preserve"> („MŚP”) należą przedsiębiorstwa, które zatrudniają mniej niż 250 pracowników, i których roczny obrót nie przekracza 50 mln EUR a/lub całkowity bilans roczny nie przekracza 43 mln EUR” – zgodnie z Rozporządzeniem Komisji (WE) 800/2008 z dnia 6 sierpnia 2008 r. uznające niektóre rodzaje pomocy za zgodne ze wspólnym rynkiem w zastosowaniu art 87 i 88 Traktatu (ogólne rozporządzenie w sprawie wyłączeń blokowych), Załącznik I</w:t>
      </w:r>
    </w:p>
  </w:footnote>
  <w:footnote w:id="4">
    <w:p w14:paraId="6CB2932C" w14:textId="0C08FDDB" w:rsidR="008847AD" w:rsidRPr="001A1AE8" w:rsidRDefault="008847AD">
      <w:pPr>
        <w:pStyle w:val="Tekstprzypisudolnego"/>
        <w:rPr>
          <w:sz w:val="16"/>
          <w:szCs w:val="16"/>
        </w:rPr>
      </w:pPr>
      <w:r w:rsidRPr="001A1AE8">
        <w:rPr>
          <w:rStyle w:val="Odwoanieprzypisudolnego"/>
          <w:sz w:val="16"/>
          <w:szCs w:val="16"/>
        </w:rPr>
        <w:footnoteRef/>
      </w:r>
      <w:r w:rsidRPr="001A1AE8">
        <w:rPr>
          <w:sz w:val="16"/>
          <w:szCs w:val="16"/>
        </w:rPr>
        <w:t xml:space="preserve"> </w:t>
      </w:r>
      <w:r w:rsidR="001A1AE8" w:rsidRPr="001A1AE8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70EEA69A" w14:textId="77777777" w:rsidR="00CE5CBF" w:rsidRPr="006B1D98" w:rsidRDefault="00CE5CBF" w:rsidP="00CE5CBF">
      <w:pPr>
        <w:pStyle w:val="Tekstprzypisudolnego"/>
        <w:jc w:val="both"/>
        <w:rPr>
          <w:sz w:val="16"/>
          <w:szCs w:val="16"/>
        </w:rPr>
      </w:pPr>
      <w:r w:rsidRPr="00612A5E">
        <w:rPr>
          <w:rStyle w:val="Odwoanieprzypisudolnego"/>
        </w:rPr>
        <w:footnoteRef/>
      </w:r>
      <w:r w:rsidRPr="00612A5E">
        <w:t xml:space="preserve"> </w:t>
      </w:r>
      <w:r w:rsidRPr="006B1D98">
        <w:rPr>
          <w:sz w:val="16"/>
          <w:szCs w:val="16"/>
        </w:rPr>
        <w:t xml:space="preserve">W przypadku gdy wykonawca </w:t>
      </w:r>
      <w:r w:rsidRPr="006B1D98">
        <w:rPr>
          <w:b/>
          <w:sz w:val="16"/>
          <w:szCs w:val="16"/>
        </w:rPr>
        <w:t>nie przekazuje</w:t>
      </w:r>
      <w:r w:rsidRPr="006B1D98">
        <w:rPr>
          <w:sz w:val="16"/>
          <w:szCs w:val="16"/>
        </w:rPr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B1D98">
        <w:rPr>
          <w:sz w:val="16"/>
          <w:szCs w:val="16"/>
          <w:u w:val="single"/>
        </w:rPr>
        <w:t>usunięcie treści oświadczenia np. przez jego wykreślenie</w:t>
      </w:r>
      <w:r w:rsidRPr="006B1D98">
        <w:rPr>
          <w:sz w:val="16"/>
          <w:szCs w:val="16"/>
        </w:rP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799B" w14:textId="4FE4BF34" w:rsidR="00CE3B81" w:rsidRPr="005104A7" w:rsidRDefault="00CE3B81">
    <w:pPr>
      <w:pStyle w:val="Nagwek"/>
      <w:rPr>
        <w:rFonts w:asciiTheme="minorHAnsi" w:hAnsiTheme="minorHAnsi" w:cstheme="minorHAnsi"/>
        <w:b/>
        <w:iCs/>
        <w:sz w:val="20"/>
        <w:szCs w:val="20"/>
      </w:rPr>
    </w:pPr>
    <w:r w:rsidRPr="005104A7">
      <w:rPr>
        <w:rFonts w:asciiTheme="minorHAnsi" w:hAnsiTheme="minorHAnsi" w:cstheme="minorHAnsi"/>
        <w:b/>
        <w:iCs/>
        <w:sz w:val="20"/>
        <w:szCs w:val="20"/>
      </w:rPr>
      <w:t>SWZ ZP.27</w:t>
    </w:r>
    <w:r w:rsidR="00730237" w:rsidRPr="005104A7">
      <w:rPr>
        <w:rFonts w:asciiTheme="minorHAnsi" w:hAnsiTheme="minorHAnsi" w:cstheme="minorHAnsi"/>
        <w:b/>
        <w:iCs/>
        <w:sz w:val="20"/>
        <w:szCs w:val="20"/>
      </w:rPr>
      <w:t>1</w:t>
    </w:r>
    <w:r w:rsidRPr="005104A7">
      <w:rPr>
        <w:rFonts w:asciiTheme="minorHAnsi" w:hAnsiTheme="minorHAnsi" w:cstheme="minorHAnsi"/>
        <w:b/>
        <w:iCs/>
        <w:sz w:val="20"/>
        <w:szCs w:val="20"/>
      </w:rPr>
      <w:t>.</w:t>
    </w:r>
    <w:r w:rsidR="00936CF6">
      <w:rPr>
        <w:rFonts w:asciiTheme="minorHAnsi" w:hAnsiTheme="minorHAnsi" w:cstheme="minorHAnsi"/>
        <w:b/>
        <w:iCs/>
        <w:sz w:val="20"/>
        <w:szCs w:val="20"/>
      </w:rPr>
      <w:t>2</w:t>
    </w:r>
    <w:r w:rsidRPr="005104A7">
      <w:rPr>
        <w:rFonts w:asciiTheme="minorHAnsi" w:hAnsiTheme="minorHAnsi" w:cstheme="minorHAnsi"/>
        <w:b/>
        <w:iCs/>
        <w:sz w:val="20"/>
        <w:szCs w:val="20"/>
      </w:rPr>
      <w:t>.20</w:t>
    </w:r>
    <w:r w:rsidR="00ED02A4" w:rsidRPr="005104A7">
      <w:rPr>
        <w:rFonts w:asciiTheme="minorHAnsi" w:hAnsiTheme="minorHAnsi" w:cstheme="minorHAnsi"/>
        <w:b/>
        <w:iCs/>
        <w:sz w:val="20"/>
        <w:szCs w:val="20"/>
      </w:rPr>
      <w:t>2</w:t>
    </w:r>
    <w:r w:rsidR="00936CF6">
      <w:rPr>
        <w:rFonts w:asciiTheme="minorHAnsi" w:hAnsiTheme="minorHAnsi" w:cstheme="minorHAnsi"/>
        <w:b/>
        <w:iCs/>
        <w:sz w:val="20"/>
        <w:szCs w:val="20"/>
      </w:rPr>
      <w:t>6</w:t>
    </w:r>
    <w:r w:rsidRPr="005104A7">
      <w:rPr>
        <w:rFonts w:asciiTheme="minorHAnsi" w:hAnsiTheme="minorHAnsi" w:cstheme="minorHAnsi"/>
        <w:b/>
        <w:iCs/>
        <w:sz w:val="20"/>
        <w:szCs w:val="20"/>
      </w:rPr>
      <w:t xml:space="preserve">                                                                                                          </w:t>
    </w:r>
    <w:r w:rsidR="000103EA" w:rsidRPr="005104A7">
      <w:rPr>
        <w:rFonts w:asciiTheme="minorHAnsi" w:hAnsiTheme="minorHAnsi" w:cstheme="minorHAnsi"/>
        <w:b/>
        <w:iCs/>
        <w:sz w:val="20"/>
        <w:szCs w:val="20"/>
      </w:rPr>
      <w:t xml:space="preserve">                        </w:t>
    </w:r>
    <w:r w:rsidRPr="005104A7">
      <w:rPr>
        <w:rFonts w:asciiTheme="minorHAnsi" w:hAnsiTheme="minorHAnsi" w:cstheme="minorHAnsi"/>
        <w:b/>
        <w:iCs/>
        <w:sz w:val="20"/>
        <w:szCs w:val="20"/>
      </w:rPr>
      <w:t xml:space="preserve">    </w:t>
    </w:r>
    <w:r w:rsidR="009E62EE" w:rsidRPr="005104A7">
      <w:rPr>
        <w:rFonts w:asciiTheme="minorHAnsi" w:hAnsiTheme="minorHAnsi" w:cstheme="minorHAnsi"/>
        <w:b/>
        <w:iCs/>
        <w:sz w:val="20"/>
        <w:szCs w:val="20"/>
      </w:rPr>
      <w:t xml:space="preserve">     </w:t>
    </w:r>
    <w:r w:rsidRPr="005104A7">
      <w:rPr>
        <w:rFonts w:asciiTheme="minorHAnsi" w:hAnsiTheme="minorHAnsi" w:cstheme="minorHAnsi"/>
        <w:b/>
        <w:iCs/>
        <w:sz w:val="20"/>
        <w:szCs w:val="20"/>
      </w:rPr>
      <w:t>Załącznik nr 1 do SWZ</w:t>
    </w:r>
  </w:p>
  <w:p w14:paraId="69469B50" w14:textId="77777777" w:rsidR="009E62EE" w:rsidRPr="005104A7" w:rsidRDefault="009E62EE">
    <w:pPr>
      <w:rPr>
        <w:sz w:val="20"/>
        <w:szCs w:val="20"/>
      </w:rPr>
    </w:pPr>
  </w:p>
  <w:p w14:paraId="5E6E9F36" w14:textId="77777777" w:rsidR="005104A7" w:rsidRDefault="005104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000000A"/>
    <w:multiLevelType w:val="multilevel"/>
    <w:tmpl w:val="F6AA6CA8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b w:val="0"/>
        <w:bCs w:val="0"/>
        <w:i w:val="0"/>
        <w:iCs w:val="0"/>
        <w:color w:val="000000"/>
        <w:sz w:val="22"/>
        <w:szCs w:val="22"/>
        <w:highlight w:val="white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420"/>
        </w:tabs>
        <w:ind w:left="142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80"/>
        </w:tabs>
        <w:ind w:left="178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500"/>
        </w:tabs>
        <w:ind w:left="250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60"/>
        </w:tabs>
        <w:ind w:left="286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580"/>
        </w:tabs>
        <w:ind w:left="358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940"/>
        </w:tabs>
        <w:ind w:left="394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154F2BB0"/>
    <w:multiLevelType w:val="hybridMultilevel"/>
    <w:tmpl w:val="799E2116"/>
    <w:lvl w:ilvl="0" w:tplc="D94A7DF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41A16"/>
    <w:multiLevelType w:val="hybridMultilevel"/>
    <w:tmpl w:val="CDC0D412"/>
    <w:lvl w:ilvl="0" w:tplc="726C2948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B43E6"/>
    <w:multiLevelType w:val="multilevel"/>
    <w:tmpl w:val="C1B2404A"/>
    <w:lvl w:ilvl="0">
      <w:start w:val="1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D11A04"/>
    <w:multiLevelType w:val="hybridMultilevel"/>
    <w:tmpl w:val="7E8412C2"/>
    <w:lvl w:ilvl="0" w:tplc="F4FC3054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i w:val="0"/>
        <w:iCs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563D61"/>
    <w:multiLevelType w:val="multilevel"/>
    <w:tmpl w:val="9EBAE18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46516"/>
    <w:multiLevelType w:val="hybridMultilevel"/>
    <w:tmpl w:val="DAE88856"/>
    <w:lvl w:ilvl="0" w:tplc="CD4C6DF8">
      <w:start w:val="6"/>
      <w:numFmt w:val="decimal"/>
      <w:lvlText w:val="%1."/>
      <w:lvlJc w:val="left"/>
      <w:pPr>
        <w:ind w:left="720" w:hanging="360"/>
      </w:pPr>
      <w:rPr>
        <w:rFonts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C7B22"/>
    <w:multiLevelType w:val="multilevel"/>
    <w:tmpl w:val="16400A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406786">
    <w:abstractNumId w:val="10"/>
  </w:num>
  <w:num w:numId="2" w16cid:durableId="627586691">
    <w:abstractNumId w:val="8"/>
  </w:num>
  <w:num w:numId="3" w16cid:durableId="1370296956">
    <w:abstractNumId w:val="13"/>
  </w:num>
  <w:num w:numId="4" w16cid:durableId="1974484284">
    <w:abstractNumId w:val="3"/>
  </w:num>
  <w:num w:numId="5" w16cid:durableId="1711152170">
    <w:abstractNumId w:val="9"/>
  </w:num>
  <w:num w:numId="6" w16cid:durableId="1577205878">
    <w:abstractNumId w:val="0"/>
  </w:num>
  <w:num w:numId="7" w16cid:durableId="1536426122">
    <w:abstractNumId w:val="1"/>
  </w:num>
  <w:num w:numId="8" w16cid:durableId="1054157032">
    <w:abstractNumId w:val="2"/>
  </w:num>
  <w:num w:numId="9" w16cid:durableId="1614625997">
    <w:abstractNumId w:val="4"/>
  </w:num>
  <w:num w:numId="10" w16cid:durableId="2026976969">
    <w:abstractNumId w:val="6"/>
  </w:num>
  <w:num w:numId="11" w16cid:durableId="185026746">
    <w:abstractNumId w:val="11"/>
  </w:num>
  <w:num w:numId="12" w16cid:durableId="1357805556">
    <w:abstractNumId w:val="12"/>
  </w:num>
  <w:num w:numId="13" w16cid:durableId="68039341">
    <w:abstractNumId w:val="5"/>
  </w:num>
  <w:num w:numId="14" w16cid:durableId="23594205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B81"/>
    <w:rsid w:val="000103EA"/>
    <w:rsid w:val="00034C6F"/>
    <w:rsid w:val="000447A9"/>
    <w:rsid w:val="000F042E"/>
    <w:rsid w:val="00106E9E"/>
    <w:rsid w:val="001073D0"/>
    <w:rsid w:val="00160823"/>
    <w:rsid w:val="001A1AE8"/>
    <w:rsid w:val="001F6038"/>
    <w:rsid w:val="00216863"/>
    <w:rsid w:val="00261C8C"/>
    <w:rsid w:val="00284372"/>
    <w:rsid w:val="00290540"/>
    <w:rsid w:val="002C11F0"/>
    <w:rsid w:val="002E08F2"/>
    <w:rsid w:val="002E794A"/>
    <w:rsid w:val="00321C15"/>
    <w:rsid w:val="003A46AD"/>
    <w:rsid w:val="003B2751"/>
    <w:rsid w:val="003B54A9"/>
    <w:rsid w:val="004320FB"/>
    <w:rsid w:val="00450A64"/>
    <w:rsid w:val="00453E02"/>
    <w:rsid w:val="004B374B"/>
    <w:rsid w:val="004D09C5"/>
    <w:rsid w:val="004D704E"/>
    <w:rsid w:val="004F6758"/>
    <w:rsid w:val="005104A7"/>
    <w:rsid w:val="00575F43"/>
    <w:rsid w:val="005A75F7"/>
    <w:rsid w:val="00650F90"/>
    <w:rsid w:val="00662E45"/>
    <w:rsid w:val="006F20C5"/>
    <w:rsid w:val="00725302"/>
    <w:rsid w:val="00730237"/>
    <w:rsid w:val="00756AA8"/>
    <w:rsid w:val="0075759B"/>
    <w:rsid w:val="007949F6"/>
    <w:rsid w:val="007B4409"/>
    <w:rsid w:val="007D6EDC"/>
    <w:rsid w:val="007E01BE"/>
    <w:rsid w:val="007E5B68"/>
    <w:rsid w:val="008179AC"/>
    <w:rsid w:val="00834925"/>
    <w:rsid w:val="00843757"/>
    <w:rsid w:val="008847AD"/>
    <w:rsid w:val="0093519C"/>
    <w:rsid w:val="00936CF6"/>
    <w:rsid w:val="00972B84"/>
    <w:rsid w:val="009E62EE"/>
    <w:rsid w:val="009E6306"/>
    <w:rsid w:val="009E672D"/>
    <w:rsid w:val="009F178A"/>
    <w:rsid w:val="00A05F00"/>
    <w:rsid w:val="00A0770F"/>
    <w:rsid w:val="00A32131"/>
    <w:rsid w:val="00A5236A"/>
    <w:rsid w:val="00A6753A"/>
    <w:rsid w:val="00A71AF6"/>
    <w:rsid w:val="00B8303D"/>
    <w:rsid w:val="00BC2932"/>
    <w:rsid w:val="00BF0FAD"/>
    <w:rsid w:val="00CA287E"/>
    <w:rsid w:val="00CD70F1"/>
    <w:rsid w:val="00CE06F3"/>
    <w:rsid w:val="00CE3B81"/>
    <w:rsid w:val="00CE5CBF"/>
    <w:rsid w:val="00DA30D2"/>
    <w:rsid w:val="00E04F13"/>
    <w:rsid w:val="00E369AA"/>
    <w:rsid w:val="00E67C2C"/>
    <w:rsid w:val="00E747F3"/>
    <w:rsid w:val="00EB1593"/>
    <w:rsid w:val="00ED02A4"/>
    <w:rsid w:val="00EF3E93"/>
    <w:rsid w:val="00F17708"/>
    <w:rsid w:val="00F86F2C"/>
    <w:rsid w:val="00F91ADF"/>
    <w:rsid w:val="00FB4C9D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DC6E"/>
  <w15:docId w15:val="{280519BF-C340-4ACE-8ECC-F72E12DA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E3B81"/>
    <w:pPr>
      <w:suppressAutoHyphens/>
      <w:autoSpaceDN w:val="0"/>
      <w:spacing w:after="160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CE3B81"/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CE3B81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CE3B81"/>
    <w:pPr>
      <w:jc w:val="both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CE3B81"/>
    <w:rPr>
      <w:rFonts w:ascii="Times New Roman" w:hAnsi="Times New Roman"/>
      <w:sz w:val="24"/>
    </w:rPr>
  </w:style>
  <w:style w:type="paragraph" w:styleId="Nagwek">
    <w:name w:val="header"/>
    <w:basedOn w:val="Normalny"/>
    <w:rsid w:val="00CE3B81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rsid w:val="00CE3B81"/>
  </w:style>
  <w:style w:type="paragraph" w:styleId="Stopka">
    <w:name w:val="footer"/>
    <w:basedOn w:val="Normalny"/>
    <w:rsid w:val="00CE3B81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rsid w:val="00CE3B81"/>
  </w:style>
  <w:style w:type="paragraph" w:styleId="Akapitzlist">
    <w:name w:val="List Paragraph"/>
    <w:basedOn w:val="Normalny"/>
    <w:rsid w:val="00CE3B81"/>
    <w:pPr>
      <w:ind w:left="720"/>
    </w:pPr>
  </w:style>
  <w:style w:type="paragraph" w:customStyle="1" w:styleId="Skrconyadreszwrotny">
    <w:name w:val="Skrócony adres zwrotny"/>
    <w:basedOn w:val="Normalny"/>
    <w:rsid w:val="00CE3B81"/>
    <w:pPr>
      <w:spacing w:after="0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Indent1">
    <w:name w:val="Body Text Indent1"/>
    <w:basedOn w:val="Normalny"/>
    <w:rsid w:val="00CE3B81"/>
    <w:pPr>
      <w:spacing w:after="0" w:line="360" w:lineRule="auto"/>
      <w:ind w:left="180"/>
      <w:jc w:val="center"/>
    </w:pPr>
    <w:rPr>
      <w:rFonts w:ascii="Arial" w:eastAsia="Times New Roman" w:hAnsi="Arial"/>
      <w:b/>
      <w:i/>
      <w:sz w:val="24"/>
      <w:szCs w:val="20"/>
      <w:lang w:eastAsia="pl-PL"/>
    </w:rPr>
  </w:style>
  <w:style w:type="paragraph" w:styleId="Tekstprzypisudolnego">
    <w:name w:val="footnote text"/>
    <w:aliases w:val="Znak, Znak"/>
    <w:basedOn w:val="Normalny"/>
    <w:rsid w:val="00CE3B81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CE3B81"/>
    <w:rPr>
      <w:sz w:val="20"/>
      <w:szCs w:val="20"/>
    </w:rPr>
  </w:style>
  <w:style w:type="character" w:styleId="Odwoanieprzypisudolnego">
    <w:name w:val="footnote reference"/>
    <w:basedOn w:val="Domylnaczcionkaakapitu"/>
    <w:rsid w:val="00CE3B81"/>
    <w:rPr>
      <w:position w:val="0"/>
      <w:vertAlign w:val="superscript"/>
    </w:rPr>
  </w:style>
  <w:style w:type="paragraph" w:styleId="NormalnyWeb">
    <w:name w:val="Normal (Web)"/>
    <w:basedOn w:val="Normalny"/>
    <w:rsid w:val="00CE3B81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reference-text">
    <w:name w:val="reference-text"/>
    <w:basedOn w:val="Domylnaczcionkaakapitu"/>
    <w:rsid w:val="00CE5CBF"/>
  </w:style>
  <w:style w:type="table" w:styleId="Tabela-Siatka">
    <w:name w:val="Table Grid"/>
    <w:basedOn w:val="Standardowy"/>
    <w:uiPriority w:val="59"/>
    <w:rsid w:val="00CA28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50A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0A6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A6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0A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A64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B8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B8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B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B7ED-C923-44DB-9AB6-0EC40D38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Agnieszka Pyrek</cp:lastModifiedBy>
  <cp:revision>3</cp:revision>
  <cp:lastPrinted>2024-03-12T09:38:00Z</cp:lastPrinted>
  <dcterms:created xsi:type="dcterms:W3CDTF">2026-03-03T12:52:00Z</dcterms:created>
  <dcterms:modified xsi:type="dcterms:W3CDTF">2026-03-03T12:52:00Z</dcterms:modified>
</cp:coreProperties>
</file>